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EFB60" w14:textId="77777777" w:rsidR="00C14F21" w:rsidRPr="00C14F21" w:rsidRDefault="00C14F21">
      <w:pPr>
        <w:spacing w:line="200" w:lineRule="exact"/>
        <w:ind w:left="1440"/>
        <w:rPr>
          <w:rFonts w:asciiTheme="minorHAnsi" w:hAnsiTheme="minorHAnsi" w:cstheme="minorHAnsi"/>
          <w:sz w:val="22"/>
          <w:szCs w:val="22"/>
        </w:rPr>
      </w:pPr>
      <w:r w:rsidRPr="00C14F21">
        <w:rPr>
          <w:rFonts w:asciiTheme="minorHAnsi" w:hAnsiTheme="minorHAnsi" w:cstheme="minorHAnsi"/>
          <w:sz w:val="22"/>
          <w:szCs w:val="22"/>
        </w:rPr>
        <w:t>Hayden Wilkins</w:t>
      </w:r>
    </w:p>
    <w:p w14:paraId="37E644C6" w14:textId="3A0FE773" w:rsidR="00065CED" w:rsidRPr="00C14F21" w:rsidRDefault="00A574B3">
      <w:pPr>
        <w:spacing w:line="200" w:lineRule="exact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>42 La</w:t>
      </w:r>
      <w:r w:rsidRPr="00C14F21">
        <w:rPr>
          <w:rFonts w:asciiTheme="minorHAnsi" w:eastAsia="Candara" w:hAnsiTheme="minorHAnsi" w:cstheme="minorHAnsi"/>
          <w:spacing w:val="2"/>
          <w:position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k </w:t>
      </w:r>
      <w:r w:rsidRPr="00C14F21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ee</w:t>
      </w:r>
      <w:r w:rsidRPr="00C14F21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>, C</w:t>
      </w:r>
      <w:r w:rsidRPr="00C14F21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y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>to</w:t>
      </w:r>
      <w:r w:rsidRPr="00C14F21">
        <w:rPr>
          <w:rFonts w:asciiTheme="minorHAnsi" w:eastAsia="Candara" w:hAnsiTheme="minorHAnsi" w:cstheme="minorHAnsi"/>
          <w:spacing w:val="2"/>
          <w:position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, </w:t>
      </w:r>
      <w:r w:rsidRPr="00C14F21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VI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37"/>
          <w:position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3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>1</w:t>
      </w:r>
      <w:r w:rsidRPr="00C14F21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6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>8</w:t>
      </w:r>
    </w:p>
    <w:p w14:paraId="17E92444" w14:textId="77777777" w:rsidR="00065CED" w:rsidRPr="00C14F21" w:rsidRDefault="00A574B3">
      <w:pPr>
        <w:spacing w:before="1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:</w:t>
      </w:r>
      <w:r w:rsidRPr="00C14F21">
        <w:rPr>
          <w:rFonts w:asciiTheme="minorHAnsi" w:eastAsia="Candara" w:hAnsiTheme="minorHAnsi" w:cstheme="minorHAnsi"/>
          <w:spacing w:val="38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03 9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6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7</w:t>
      </w:r>
      <w:r w:rsidRPr="00C14F21">
        <w:rPr>
          <w:rFonts w:asciiTheme="minorHAnsi" w:eastAsia="Candara" w:hAnsiTheme="minorHAnsi" w:cstheme="minorHAnsi"/>
          <w:sz w:val="22"/>
          <w:szCs w:val="22"/>
        </w:rPr>
        <w:t>7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717</w:t>
      </w:r>
      <w:r w:rsidRPr="00C14F21">
        <w:rPr>
          <w:rFonts w:asciiTheme="minorHAnsi" w:eastAsia="Candara" w:hAnsiTheme="minorHAnsi" w:cstheme="minorHAnsi"/>
          <w:sz w:val="22"/>
          <w:szCs w:val="22"/>
        </w:rPr>
        <w:t>0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)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/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0405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6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14F21">
        <w:rPr>
          <w:rFonts w:asciiTheme="minorHAnsi" w:eastAsia="Candara" w:hAnsiTheme="minorHAnsi" w:cstheme="minorHAnsi"/>
          <w:sz w:val="22"/>
          <w:szCs w:val="22"/>
        </w:rPr>
        <w:t>9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3</w:t>
      </w:r>
      <w:r w:rsidRPr="00C14F21">
        <w:rPr>
          <w:rFonts w:asciiTheme="minorHAnsi" w:eastAsia="Candara" w:hAnsiTheme="minorHAnsi" w:cstheme="minorHAnsi"/>
          <w:sz w:val="22"/>
          <w:szCs w:val="22"/>
        </w:rPr>
        <w:t>12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)</w:t>
      </w:r>
    </w:p>
    <w:p w14:paraId="6621115A" w14:textId="05E8CEEF" w:rsidR="00065CED" w:rsidRPr="00C14F21" w:rsidRDefault="00C14F21">
      <w:pPr>
        <w:spacing w:line="200" w:lineRule="exact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spacing w:val="-1"/>
          <w:position w:val="1"/>
          <w:sz w:val="22"/>
          <w:szCs w:val="22"/>
          <w:u w:val="single" w:color="000000"/>
        </w:rPr>
        <w:t>hayden@gmail.com</w:t>
      </w:r>
    </w:p>
    <w:p w14:paraId="1DA3A2EF" w14:textId="77777777" w:rsidR="00065CED" w:rsidRPr="00C14F21" w:rsidRDefault="00065CED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29AE5A41" w14:textId="77777777" w:rsidR="00065CED" w:rsidRPr="00C14F21" w:rsidRDefault="00065CE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C948A1" w14:textId="77777777" w:rsidR="00065CED" w:rsidRPr="00C14F21" w:rsidRDefault="00A574B3">
      <w:pPr>
        <w:tabs>
          <w:tab w:val="left" w:pos="10480"/>
        </w:tabs>
        <w:spacing w:before="12"/>
        <w:ind w:left="1412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-19"/>
          <w:sz w:val="22"/>
          <w:szCs w:val="22"/>
          <w:highlight w:val="lightGray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  <w:highlight w:val="lightGray"/>
        </w:rPr>
        <w:t>E</w:t>
      </w:r>
      <w:r w:rsidRPr="00C14F21">
        <w:rPr>
          <w:rFonts w:asciiTheme="minorHAnsi" w:eastAsia="Candara" w:hAnsiTheme="minorHAnsi" w:cstheme="minorHAnsi"/>
          <w:b/>
          <w:spacing w:val="-2"/>
          <w:sz w:val="22"/>
          <w:szCs w:val="22"/>
          <w:highlight w:val="lightGray"/>
        </w:rPr>
        <w:t>d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uca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t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i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o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 xml:space="preserve">n 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ab/>
      </w:r>
    </w:p>
    <w:p w14:paraId="64F41A3C" w14:textId="77777777" w:rsidR="00065CED" w:rsidRPr="00C14F21" w:rsidRDefault="00065CED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039F5029" w14:textId="77777777" w:rsidR="00065CED" w:rsidRPr="00C14F21" w:rsidRDefault="00A574B3">
      <w:pPr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b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14F21">
        <w:rPr>
          <w:rFonts w:asciiTheme="minorHAnsi" w:eastAsia="Candara" w:hAnsiTheme="minorHAnsi" w:cstheme="minorHAnsi"/>
          <w:sz w:val="22"/>
          <w:szCs w:val="22"/>
        </w:rPr>
        <w:t>0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14F21">
        <w:rPr>
          <w:rFonts w:asciiTheme="minorHAnsi" w:eastAsia="Candara" w:hAnsiTheme="minorHAnsi" w:cstheme="minorHAnsi"/>
          <w:sz w:val="22"/>
          <w:szCs w:val="22"/>
        </w:rPr>
        <w:t>3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–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cu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</w:p>
    <w:p w14:paraId="11D2D8A3" w14:textId="77777777" w:rsidR="00065CED" w:rsidRPr="00C14F21" w:rsidRDefault="00A574B3">
      <w:pPr>
        <w:spacing w:before="1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chel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or of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pacing w:val="2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(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ti</w:t>
      </w:r>
      <w:r w:rsidRPr="00C14F21">
        <w:rPr>
          <w:rFonts w:asciiTheme="minorHAnsi" w:eastAsia="Candara" w:hAnsiTheme="minorHAnsi" w:cstheme="minorHAnsi"/>
          <w:b/>
          <w:spacing w:val="2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)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 xml:space="preserve">, </w:t>
      </w:r>
      <w:r w:rsidRPr="00C14F21">
        <w:rPr>
          <w:rFonts w:asciiTheme="minorHAnsi" w:eastAsia="Candara" w:hAnsiTheme="minorHAnsi" w:cstheme="minorHAnsi"/>
          <w:sz w:val="22"/>
          <w:szCs w:val="22"/>
        </w:rPr>
        <w:t>Mo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ash U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ty,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z w:val="22"/>
          <w:szCs w:val="22"/>
        </w:rPr>
        <w:t>aul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ie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</w:p>
    <w:p w14:paraId="60CDB157" w14:textId="77777777" w:rsidR="00065CED" w:rsidRPr="00C14F21" w:rsidRDefault="00A574B3">
      <w:pPr>
        <w:spacing w:line="220" w:lineRule="exact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C14F21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Hi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z w:val="22"/>
          <w:szCs w:val="22"/>
        </w:rPr>
        <w:t>h Cr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edi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av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ch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ie</w:t>
      </w:r>
      <w:r w:rsidRPr="00C14F21">
        <w:rPr>
          <w:rFonts w:asciiTheme="minorHAnsi" w:eastAsia="Candara" w:hAnsiTheme="minorHAnsi" w:cstheme="minorHAnsi"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to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z w:val="22"/>
          <w:szCs w:val="22"/>
        </w:rPr>
        <w:t>ate</w:t>
      </w:r>
    </w:p>
    <w:p w14:paraId="4E19456D" w14:textId="77777777" w:rsidR="00065CED" w:rsidRPr="00C14F21" w:rsidRDefault="00A574B3">
      <w:pPr>
        <w:spacing w:before="1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C14F21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Ex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ct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com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on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z w:val="22"/>
          <w:szCs w:val="22"/>
        </w:rPr>
        <w:t>at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em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r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15</w:t>
      </w:r>
    </w:p>
    <w:p w14:paraId="3A8932E0" w14:textId="77777777" w:rsidR="00065CED" w:rsidRPr="00C14F21" w:rsidRDefault="00A574B3">
      <w:pPr>
        <w:spacing w:line="200" w:lineRule="exact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Ach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men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t</w:t>
      </w:r>
    </w:p>
    <w:p w14:paraId="3C7191C5" w14:textId="77777777" w:rsidR="00065CED" w:rsidRPr="00C14F21" w:rsidRDefault="00A574B3">
      <w:pPr>
        <w:spacing w:before="1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C14F21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Wi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r Mo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ash Ma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f</w:t>
      </w:r>
      <w:r w:rsidRPr="00C14F21">
        <w:rPr>
          <w:rFonts w:asciiTheme="minorHAnsi" w:eastAsia="Candara" w:hAnsiTheme="minorHAnsi" w:cstheme="minorHAnsi"/>
          <w:sz w:val="22"/>
          <w:szCs w:val="22"/>
        </w:rPr>
        <w:t>or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Ma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geme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 20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14F21">
        <w:rPr>
          <w:rFonts w:asciiTheme="minorHAnsi" w:eastAsia="Candara" w:hAnsiTheme="minorHAnsi" w:cstheme="minorHAnsi"/>
          <w:sz w:val="22"/>
          <w:szCs w:val="22"/>
        </w:rPr>
        <w:t>0</w:t>
      </w:r>
    </w:p>
    <w:p w14:paraId="6BF1F699" w14:textId="77777777" w:rsidR="00065CED" w:rsidRPr="00C14F21" w:rsidRDefault="00065CED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3C8E4916" w14:textId="77777777" w:rsidR="00065CED" w:rsidRPr="00C14F21" w:rsidRDefault="00A574B3">
      <w:pPr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b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14F21">
        <w:rPr>
          <w:rFonts w:asciiTheme="minorHAnsi" w:eastAsia="Candara" w:hAnsiTheme="minorHAnsi" w:cstheme="minorHAnsi"/>
          <w:sz w:val="22"/>
          <w:szCs w:val="22"/>
        </w:rPr>
        <w:t>007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-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ov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14F21">
        <w:rPr>
          <w:rFonts w:asciiTheme="minorHAnsi" w:eastAsia="Candara" w:hAnsiTheme="minorHAnsi" w:cstheme="minorHAnsi"/>
          <w:sz w:val="22"/>
          <w:szCs w:val="22"/>
        </w:rPr>
        <w:t>0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12</w:t>
      </w:r>
    </w:p>
    <w:p w14:paraId="3996B46C" w14:textId="77777777" w:rsidR="00065CED" w:rsidRPr="00C14F21" w:rsidRDefault="00A574B3">
      <w:pPr>
        <w:spacing w:before="1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tor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an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Ce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rtif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ate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of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at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on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(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E)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,</w:t>
      </w:r>
      <w:r w:rsidRPr="00C14F21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Ec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uca H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ig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h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ool</w:t>
      </w:r>
    </w:p>
    <w:p w14:paraId="65946E7F" w14:textId="77777777" w:rsidR="00065CED" w:rsidRPr="00C14F21" w:rsidRDefault="00A574B3">
      <w:pPr>
        <w:spacing w:line="220" w:lineRule="exact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C14F21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El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ct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h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ad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ct 200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14F21">
        <w:rPr>
          <w:rFonts w:asciiTheme="minorHAnsi" w:eastAsia="Candara" w:hAnsiTheme="minorHAnsi" w:cstheme="minorHAnsi"/>
          <w:sz w:val="22"/>
          <w:szCs w:val="22"/>
        </w:rPr>
        <w:t>0-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11</w:t>
      </w:r>
    </w:p>
    <w:p w14:paraId="1B4C13B8" w14:textId="40EA7256" w:rsidR="00065CED" w:rsidRPr="00C14F21" w:rsidRDefault="00A574B3" w:rsidP="00C14F21">
      <w:pPr>
        <w:spacing w:before="1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C14F21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r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co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: 9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14F21">
        <w:rPr>
          <w:rFonts w:asciiTheme="minorHAnsi" w:eastAsia="Candara" w:hAnsiTheme="minorHAnsi" w:cstheme="minorHAnsi"/>
          <w:sz w:val="22"/>
          <w:szCs w:val="22"/>
        </w:rPr>
        <w:t>.4</w:t>
      </w:r>
    </w:p>
    <w:p w14:paraId="509D28D3" w14:textId="77777777" w:rsidR="00065CED" w:rsidRPr="00C14F21" w:rsidRDefault="00065CED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3833FC39" w14:textId="77777777" w:rsidR="00065CED" w:rsidRPr="00C14F21" w:rsidRDefault="00A574B3">
      <w:pPr>
        <w:tabs>
          <w:tab w:val="left" w:pos="10480"/>
        </w:tabs>
        <w:spacing w:before="12"/>
        <w:ind w:left="1412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-19"/>
          <w:sz w:val="22"/>
          <w:szCs w:val="22"/>
          <w:highlight w:val="lightGray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K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e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 xml:space="preserve">y 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Cou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r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  <w:highlight w:val="lightGray"/>
        </w:rPr>
        <w:t>s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e</w:t>
      </w:r>
      <w:r w:rsidRPr="00C14F21">
        <w:rPr>
          <w:rFonts w:asciiTheme="minorHAnsi" w:eastAsia="Candara" w:hAnsiTheme="minorHAnsi" w:cstheme="minorHAnsi"/>
          <w:b/>
          <w:spacing w:val="-3"/>
          <w:sz w:val="22"/>
          <w:szCs w:val="22"/>
          <w:highlight w:val="lightGray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Re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  <w:highlight w:val="lightGray"/>
        </w:rPr>
        <w:t>l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a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t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ed</w:t>
      </w:r>
      <w:r w:rsidRPr="00C14F21">
        <w:rPr>
          <w:rFonts w:asciiTheme="minorHAnsi" w:eastAsia="Candara" w:hAnsiTheme="minorHAnsi" w:cstheme="minorHAnsi"/>
          <w:b/>
          <w:spacing w:val="-2"/>
          <w:sz w:val="22"/>
          <w:szCs w:val="22"/>
          <w:highlight w:val="lightGray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P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ro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jec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t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 xml:space="preserve">s 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ab/>
      </w:r>
    </w:p>
    <w:p w14:paraId="3D5FDAD1" w14:textId="77777777" w:rsidR="00065CED" w:rsidRPr="00C14F21" w:rsidRDefault="00065CED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215A620A" w14:textId="77777777" w:rsidR="00065CED" w:rsidRPr="00C14F21" w:rsidRDefault="00A574B3">
      <w:pPr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sz w:val="22"/>
          <w:szCs w:val="22"/>
        </w:rPr>
        <w:t>J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z w:val="22"/>
          <w:szCs w:val="22"/>
        </w:rPr>
        <w:t>ly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14F21">
        <w:rPr>
          <w:rFonts w:asciiTheme="minorHAnsi" w:eastAsia="Candara" w:hAnsiTheme="minorHAnsi" w:cstheme="minorHAnsi"/>
          <w:sz w:val="22"/>
          <w:szCs w:val="22"/>
        </w:rPr>
        <w:t>0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14</w:t>
      </w:r>
    </w:p>
    <w:p w14:paraId="236FD281" w14:textId="77777777" w:rsidR="00065CED" w:rsidRPr="00C14F21" w:rsidRDefault="00A574B3">
      <w:pPr>
        <w:spacing w:line="200" w:lineRule="exact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al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Me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 xml:space="preserve">a 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In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try</w:t>
      </w:r>
    </w:p>
    <w:p w14:paraId="13EB7389" w14:textId="77777777" w:rsidR="00065CED" w:rsidRPr="00C14F21" w:rsidRDefault="00A574B3">
      <w:pPr>
        <w:spacing w:before="1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C14F21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s</w:t>
      </w:r>
      <w:r w:rsidRPr="00C14F21">
        <w:rPr>
          <w:rFonts w:asciiTheme="minorHAnsi" w:eastAsia="Candara" w:hAnsiTheme="minorHAnsi" w:cstheme="minorHAnsi"/>
          <w:sz w:val="22"/>
          <w:szCs w:val="22"/>
        </w:rPr>
        <w:t>co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je</w:t>
      </w:r>
      <w:r w:rsidRPr="00C14F21">
        <w:rPr>
          <w:rFonts w:asciiTheme="minorHAnsi" w:eastAsia="Candara" w:hAnsiTheme="minorHAnsi" w:cstheme="minorHAnsi"/>
          <w:sz w:val="22"/>
          <w:szCs w:val="22"/>
        </w:rPr>
        <w:t>ct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r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k</w:t>
      </w:r>
      <w:r w:rsidRPr="00C14F21">
        <w:rPr>
          <w:rFonts w:asciiTheme="minorHAnsi" w:eastAsia="Candara" w:hAnsiTheme="minorHAnsi" w:cstheme="minorHAnsi"/>
          <w:sz w:val="22"/>
          <w:szCs w:val="22"/>
        </w:rPr>
        <w:t>am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Ma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k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se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ch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fi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m</w:t>
      </w:r>
    </w:p>
    <w:p w14:paraId="4ABC0BFC" w14:textId="77777777" w:rsidR="00065CED" w:rsidRPr="00C14F21" w:rsidRDefault="00A574B3">
      <w:pPr>
        <w:spacing w:line="220" w:lineRule="exact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C14F21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Re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ese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in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n an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asy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to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ta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f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at</w:t>
      </w:r>
    </w:p>
    <w:p w14:paraId="2B24ABBF" w14:textId="77777777" w:rsidR="00065CED" w:rsidRPr="00C14F21" w:rsidRDefault="00A574B3">
      <w:pPr>
        <w:spacing w:before="1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C14F21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Re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z w:val="22"/>
          <w:szCs w:val="22"/>
        </w:rPr>
        <w:t>t:</w:t>
      </w:r>
      <w:r w:rsidRPr="00C14F21">
        <w:rPr>
          <w:rFonts w:asciiTheme="minorHAnsi" w:eastAsia="Candara" w:hAnsiTheme="minorHAnsi" w:cstheme="minorHAnsi"/>
          <w:spacing w:val="38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z w:val="22"/>
          <w:szCs w:val="22"/>
        </w:rPr>
        <w:t>h 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ction</w:t>
      </w:r>
    </w:p>
    <w:p w14:paraId="38DD9920" w14:textId="77777777" w:rsidR="00065CED" w:rsidRPr="00C14F21" w:rsidRDefault="00065CE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483931" w14:textId="77777777" w:rsidR="00065CED" w:rsidRPr="00C14F21" w:rsidRDefault="00065CED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75C6DB19" w14:textId="77777777" w:rsidR="00065CED" w:rsidRPr="00C14F21" w:rsidRDefault="00A574B3">
      <w:pPr>
        <w:tabs>
          <w:tab w:val="left" w:pos="10480"/>
        </w:tabs>
        <w:spacing w:before="12"/>
        <w:ind w:left="1412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-19"/>
          <w:sz w:val="22"/>
          <w:szCs w:val="22"/>
          <w:highlight w:val="lightGray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M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a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r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ke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t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i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g R</w:t>
      </w:r>
      <w:r w:rsidRPr="00C14F21">
        <w:rPr>
          <w:rFonts w:asciiTheme="minorHAnsi" w:eastAsia="Candara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la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t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ed</w:t>
      </w:r>
      <w:r w:rsidRPr="00C14F21">
        <w:rPr>
          <w:rFonts w:asciiTheme="minorHAnsi" w:eastAsia="Candara" w:hAnsiTheme="minorHAnsi" w:cstheme="minorHAnsi"/>
          <w:b/>
          <w:spacing w:val="-2"/>
          <w:sz w:val="22"/>
          <w:szCs w:val="22"/>
          <w:highlight w:val="lightGray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  <w:highlight w:val="lightGray"/>
        </w:rPr>
        <w:t>E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xp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e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r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ie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 xml:space="preserve">ce 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ab/>
      </w:r>
    </w:p>
    <w:p w14:paraId="68D0472A" w14:textId="77777777" w:rsidR="00065CED" w:rsidRPr="00C14F21" w:rsidRDefault="00065CED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1947047B" w14:textId="77777777" w:rsidR="00065CED" w:rsidRPr="00C14F21" w:rsidRDefault="00A574B3">
      <w:pPr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sz w:val="22"/>
          <w:szCs w:val="22"/>
        </w:rPr>
        <w:t>Mar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2</w:t>
      </w:r>
      <w:r w:rsidRPr="00C14F21">
        <w:rPr>
          <w:rFonts w:asciiTheme="minorHAnsi" w:eastAsia="Candara" w:hAnsiTheme="minorHAnsi" w:cstheme="minorHAnsi"/>
          <w:sz w:val="22"/>
          <w:szCs w:val="22"/>
        </w:rPr>
        <w:t>0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14F21">
        <w:rPr>
          <w:rFonts w:asciiTheme="minorHAnsi" w:eastAsia="Candara" w:hAnsiTheme="minorHAnsi" w:cstheme="minorHAnsi"/>
          <w:sz w:val="22"/>
          <w:szCs w:val="22"/>
        </w:rPr>
        <w:t>4 –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cu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</w:p>
    <w:p w14:paraId="54839D94" w14:textId="77777777" w:rsidR="00065CED" w:rsidRPr="00C14F21" w:rsidRDefault="00A574B3">
      <w:pPr>
        <w:spacing w:before="1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romo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ons</w:t>
      </w:r>
      <w:r w:rsidRPr="00C14F21">
        <w:rPr>
          <w:rFonts w:asciiTheme="minorHAnsi" w:eastAsia="Candara" w:hAnsiTheme="minorHAnsi" w:cstheme="minorHAnsi"/>
          <w:b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ta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t,</w:t>
      </w:r>
      <w:r w:rsidRPr="00C14F21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z w:val="22"/>
          <w:szCs w:val="22"/>
        </w:rPr>
        <w:t>af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z w:val="22"/>
          <w:szCs w:val="22"/>
        </w:rPr>
        <w:t>,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Ch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ds</w:t>
      </w:r>
      <w:r w:rsidRPr="00C14F21">
        <w:rPr>
          <w:rFonts w:asciiTheme="minorHAnsi" w:eastAsia="Candara" w:hAnsiTheme="minorHAnsi" w:cstheme="minorHAnsi"/>
          <w:sz w:val="22"/>
          <w:szCs w:val="22"/>
        </w:rPr>
        <w:t>to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</w:p>
    <w:p w14:paraId="584107C3" w14:textId="77777777" w:rsidR="00065CED" w:rsidRPr="00C14F21" w:rsidRDefault="00A574B3">
      <w:pPr>
        <w:spacing w:line="200" w:lineRule="exact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es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pon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ibi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ti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&amp;</w:t>
      </w:r>
      <w:r w:rsidRPr="00C14F21">
        <w:rPr>
          <w:rFonts w:asciiTheme="minorHAnsi" w:eastAsia="Candara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Ach</w:t>
      </w:r>
      <w:r w:rsidRPr="00C14F21">
        <w:rPr>
          <w:rFonts w:asciiTheme="minorHAnsi" w:eastAsia="Candara" w:hAnsiTheme="minorHAnsi" w:cstheme="minorHAnsi"/>
          <w:b/>
          <w:spacing w:val="3"/>
          <w:position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em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pacing w:val="2"/>
          <w:position w:val="1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s</w:t>
      </w:r>
    </w:p>
    <w:p w14:paraId="51D3AB3D" w14:textId="77777777" w:rsidR="00065CED" w:rsidRPr="00C14F21" w:rsidRDefault="00A574B3">
      <w:pPr>
        <w:spacing w:before="1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C14F21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Ma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z w:val="22"/>
          <w:szCs w:val="22"/>
        </w:rPr>
        <w:t>od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ct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ese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ch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tu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ie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n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up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ts</w:t>
      </w:r>
    </w:p>
    <w:p w14:paraId="405D367A" w14:textId="77777777" w:rsidR="00065CED" w:rsidRPr="00C14F21" w:rsidRDefault="00A574B3">
      <w:pPr>
        <w:spacing w:line="220" w:lineRule="exact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C14F21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Co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z w:val="22"/>
          <w:szCs w:val="22"/>
        </w:rPr>
        <w:t>lat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z w:val="22"/>
          <w:szCs w:val="22"/>
        </w:rPr>
        <w:t>ts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ig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f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k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</w:p>
    <w:p w14:paraId="52FFAEB3" w14:textId="77777777" w:rsidR="00065CED" w:rsidRPr="00C14F21" w:rsidRDefault="00A574B3">
      <w:pPr>
        <w:spacing w:before="1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C14F21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ot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to 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am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ad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z w:val="22"/>
          <w:szCs w:val="22"/>
        </w:rPr>
        <w:t>ue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to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x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k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om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cl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ts</w:t>
      </w:r>
    </w:p>
    <w:p w14:paraId="35DDF4B3" w14:textId="77777777" w:rsidR="00065CED" w:rsidRPr="00C14F21" w:rsidRDefault="00065CED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1F01518B" w14:textId="77777777" w:rsidR="00065CED" w:rsidRPr="00C14F21" w:rsidRDefault="00A574B3">
      <w:pPr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c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14F21">
        <w:rPr>
          <w:rFonts w:asciiTheme="minorHAnsi" w:eastAsia="Candara" w:hAnsiTheme="minorHAnsi" w:cstheme="minorHAnsi"/>
          <w:sz w:val="22"/>
          <w:szCs w:val="22"/>
        </w:rPr>
        <w:t>0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14F21">
        <w:rPr>
          <w:rFonts w:asciiTheme="minorHAnsi" w:eastAsia="Candara" w:hAnsiTheme="minorHAnsi" w:cstheme="minorHAnsi"/>
          <w:sz w:val="22"/>
          <w:szCs w:val="22"/>
        </w:rPr>
        <w:t>3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–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b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14F21">
        <w:rPr>
          <w:rFonts w:asciiTheme="minorHAnsi" w:eastAsia="Candara" w:hAnsiTheme="minorHAnsi" w:cstheme="minorHAnsi"/>
          <w:sz w:val="22"/>
          <w:szCs w:val="22"/>
        </w:rPr>
        <w:t>0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14</w:t>
      </w:r>
    </w:p>
    <w:p w14:paraId="10A20529" w14:textId="77777777" w:rsidR="00065CED" w:rsidRPr="00C14F21" w:rsidRDefault="00A574B3">
      <w:pPr>
        <w:spacing w:line="200" w:lineRule="exact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ting</w:t>
      </w:r>
      <w:r w:rsidRPr="00C14F21">
        <w:rPr>
          <w:rFonts w:asciiTheme="minorHAnsi" w:eastAsia="Candara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2"/>
          <w:position w:val="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ss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b/>
          <w:spacing w:val="2"/>
          <w:position w:val="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 xml:space="preserve">t, </w:t>
      </w:r>
      <w:r w:rsidRPr="00C14F21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>alvat</w:t>
      </w:r>
      <w:r w:rsidRPr="00C14F21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>on</w:t>
      </w:r>
      <w:r w:rsidRPr="00C14F21">
        <w:rPr>
          <w:rFonts w:asciiTheme="minorHAnsi" w:eastAsia="Candara" w:hAnsiTheme="minorHAnsi" w:cstheme="minorHAnsi"/>
          <w:spacing w:val="3"/>
          <w:position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>Army,</w:t>
      </w:r>
      <w:r w:rsidRPr="00C14F21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>lbou</w:t>
      </w:r>
      <w:r w:rsidRPr="00C14F21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rn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</w:p>
    <w:p w14:paraId="32ACAA32" w14:textId="77777777" w:rsidR="00065CED" w:rsidRPr="00C14F21" w:rsidRDefault="00A574B3">
      <w:pPr>
        <w:spacing w:before="1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es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pon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ibi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ti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&amp;</w:t>
      </w:r>
      <w:r w:rsidRPr="00C14F21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Ach</w:t>
      </w:r>
      <w:r w:rsidRPr="00C14F21">
        <w:rPr>
          <w:rFonts w:asciiTheme="minorHAnsi" w:eastAsia="Candara" w:hAnsiTheme="minorHAnsi" w:cstheme="minorHAnsi"/>
          <w:b/>
          <w:spacing w:val="3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em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pacing w:val="2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s</w:t>
      </w:r>
    </w:p>
    <w:p w14:paraId="250A11C3" w14:textId="77777777" w:rsidR="00065CED" w:rsidRPr="00C14F21" w:rsidRDefault="00A574B3">
      <w:pPr>
        <w:spacing w:before="1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14F21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ci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z w:val="22"/>
          <w:szCs w:val="22"/>
        </w:rPr>
        <w:t>at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i</w:t>
      </w:r>
      <w:r w:rsidRPr="00C14F21">
        <w:rPr>
          <w:rFonts w:asciiTheme="minorHAnsi" w:eastAsia="Candara" w:hAnsiTheme="minorHAnsi" w:cstheme="minorHAnsi"/>
          <w:sz w:val="22"/>
          <w:szCs w:val="22"/>
        </w:rPr>
        <w:t>n 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’s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w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k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x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ce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n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k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</w:p>
    <w:p w14:paraId="0E583844" w14:textId="77777777" w:rsidR="00065CED" w:rsidRPr="00C14F21" w:rsidRDefault="00A574B3">
      <w:pPr>
        <w:spacing w:line="220" w:lineRule="exact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14F21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lop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S</w:t>
      </w:r>
      <w:r w:rsidRPr="00C14F21">
        <w:rPr>
          <w:rFonts w:asciiTheme="minorHAnsi" w:eastAsia="Candara" w:hAnsiTheme="minorHAnsi" w:cstheme="minorHAnsi"/>
          <w:sz w:val="22"/>
          <w:szCs w:val="22"/>
        </w:rPr>
        <w:t>ocial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a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at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eg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y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wi</w:t>
      </w:r>
      <w:r w:rsidRPr="00C14F21">
        <w:rPr>
          <w:rFonts w:asciiTheme="minorHAnsi" w:eastAsia="Candara" w:hAnsiTheme="minorHAnsi" w:cstheme="minorHAnsi"/>
          <w:sz w:val="22"/>
          <w:szCs w:val="22"/>
        </w:rPr>
        <w:t>th Ma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fi</w:t>
      </w:r>
      <w:r w:rsidRPr="00C14F21">
        <w:rPr>
          <w:rFonts w:asciiTheme="minorHAnsi" w:eastAsia="Candara" w:hAnsiTheme="minorHAnsi" w:cstheme="minorHAnsi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at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co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z w:val="22"/>
          <w:szCs w:val="22"/>
        </w:rPr>
        <w:t>or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b</w:t>
      </w:r>
      <w:r w:rsidRPr="00C14F21">
        <w:rPr>
          <w:rFonts w:asciiTheme="minorHAnsi" w:eastAsia="Candara" w:hAnsiTheme="minorHAnsi" w:cstheme="minorHAnsi"/>
          <w:sz w:val="22"/>
          <w:szCs w:val="22"/>
        </w:rPr>
        <w:t>lo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we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si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ty</w:t>
      </w:r>
    </w:p>
    <w:p w14:paraId="697334AF" w14:textId="77777777" w:rsidR="00065CED" w:rsidRPr="00C14F21" w:rsidRDefault="00A574B3">
      <w:pPr>
        <w:spacing w:before="1"/>
        <w:ind w:left="144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14F21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k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x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ce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m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r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z w:val="22"/>
          <w:szCs w:val="22"/>
        </w:rPr>
        <w:t>ov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ide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x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 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ce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i</w:t>
      </w:r>
      <w:r w:rsidRPr="00C14F21">
        <w:rPr>
          <w:rFonts w:asciiTheme="minorHAnsi" w:eastAsia="Candara" w:hAnsiTheme="minorHAnsi" w:cstheme="minorHAnsi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up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t of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pp</w:t>
      </w:r>
      <w:r w:rsidRPr="00C14F21">
        <w:rPr>
          <w:rFonts w:asciiTheme="minorHAnsi" w:eastAsia="Candara" w:hAnsiTheme="minorHAnsi" w:cstheme="minorHAnsi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on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z w:val="22"/>
          <w:szCs w:val="22"/>
        </w:rPr>
        <w:t>or</w:t>
      </w:r>
      <w:r w:rsidRPr="00C14F21">
        <w:rPr>
          <w:rFonts w:asciiTheme="minorHAnsi" w:eastAsia="Candara" w:hAnsiTheme="minorHAnsi" w:cstheme="minorHAnsi"/>
          <w:spacing w:val="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k</w:t>
      </w:r>
      <w:r w:rsidRPr="00C14F21">
        <w:rPr>
          <w:rFonts w:asciiTheme="minorHAnsi" w:eastAsia="Candara" w:hAnsiTheme="minorHAnsi" w:cstheme="minorHAnsi"/>
          <w:sz w:val="22"/>
          <w:szCs w:val="22"/>
        </w:rPr>
        <w:t>am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je</w:t>
      </w:r>
      <w:r w:rsidRPr="00C14F21">
        <w:rPr>
          <w:rFonts w:asciiTheme="minorHAnsi" w:eastAsia="Candara" w:hAnsiTheme="minorHAnsi" w:cstheme="minorHAnsi"/>
          <w:sz w:val="22"/>
          <w:szCs w:val="22"/>
        </w:rPr>
        <w:t>ct.</w:t>
      </w:r>
    </w:p>
    <w:p w14:paraId="03B90F52" w14:textId="77777777" w:rsidR="00065CED" w:rsidRPr="00C14F21" w:rsidRDefault="00065CE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8D65EC" w14:textId="77777777" w:rsidR="00065CED" w:rsidRPr="00C14F21" w:rsidRDefault="00065CE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8C0438" w14:textId="77777777" w:rsidR="00065CED" w:rsidRPr="00C14F21" w:rsidRDefault="00065CE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8AD15A" w14:textId="77777777" w:rsidR="00065CED" w:rsidRPr="00C14F21" w:rsidRDefault="00065CE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8E50F2" w14:textId="77777777" w:rsidR="00065CED" w:rsidRPr="00C14F21" w:rsidRDefault="00065CED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70C4394A" w14:textId="77777777" w:rsidR="00065CED" w:rsidRPr="00C14F21" w:rsidRDefault="00C14F21">
      <w:pPr>
        <w:ind w:left="22"/>
        <w:rPr>
          <w:rFonts w:asciiTheme="minorHAnsi" w:hAnsiTheme="minorHAnsi" w:cstheme="minorHAnsi"/>
          <w:sz w:val="22"/>
          <w:szCs w:val="22"/>
        </w:rPr>
        <w:sectPr w:rsidR="00065CED" w:rsidRPr="00C14F21">
          <w:pgSz w:w="11920" w:h="16840"/>
          <w:pgMar w:top="1280" w:right="0" w:bottom="0" w:left="0" w:header="720" w:footer="720" w:gutter="0"/>
          <w:cols w:space="720"/>
        </w:sectPr>
      </w:pPr>
      <w:r w:rsidRPr="00C14F21">
        <w:rPr>
          <w:rFonts w:asciiTheme="minorHAnsi" w:hAnsiTheme="minorHAnsi" w:cstheme="minorHAnsi"/>
          <w:sz w:val="22"/>
          <w:szCs w:val="22"/>
        </w:rPr>
        <w:pict w14:anchorId="634D30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1.9pt;height:59.45pt">
            <v:imagedata r:id="rId7" o:title=""/>
          </v:shape>
        </w:pict>
      </w:r>
    </w:p>
    <w:p w14:paraId="32D6C2DF" w14:textId="77777777" w:rsidR="00065CED" w:rsidRPr="00C14F21" w:rsidRDefault="00065CE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FEA991" w14:textId="77777777" w:rsidR="00065CED" w:rsidRPr="00C14F21" w:rsidRDefault="00065CED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BBC2799" w14:textId="77777777" w:rsidR="00065CED" w:rsidRPr="00C14F21" w:rsidRDefault="00A574B3">
      <w:pPr>
        <w:tabs>
          <w:tab w:val="left" w:pos="10220"/>
        </w:tabs>
        <w:spacing w:before="12"/>
        <w:ind w:left="1152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-19"/>
          <w:sz w:val="22"/>
          <w:szCs w:val="22"/>
          <w:highlight w:val="lightGray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C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  <w:highlight w:val="lightGray"/>
        </w:rPr>
        <w:t>us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t</w:t>
      </w:r>
      <w:r w:rsidRPr="00C14F21">
        <w:rPr>
          <w:rFonts w:asciiTheme="minorHAnsi" w:eastAsia="Candara" w:hAnsiTheme="minorHAnsi" w:cstheme="minorHAnsi"/>
          <w:b/>
          <w:spacing w:val="-3"/>
          <w:sz w:val="22"/>
          <w:szCs w:val="22"/>
          <w:highlight w:val="lightGray"/>
        </w:rPr>
        <w:t>o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  <w:highlight w:val="lightGray"/>
        </w:rPr>
        <w:t>m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er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Se</w:t>
      </w:r>
      <w:r w:rsidRPr="00C14F21">
        <w:rPr>
          <w:rFonts w:asciiTheme="minorHAnsi" w:eastAsia="Candara" w:hAnsiTheme="minorHAnsi" w:cstheme="minorHAnsi"/>
          <w:b/>
          <w:spacing w:val="-2"/>
          <w:sz w:val="22"/>
          <w:szCs w:val="22"/>
          <w:highlight w:val="lightGray"/>
        </w:rPr>
        <w:t>r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vice</w:t>
      </w:r>
      <w:r w:rsidRPr="00C14F21">
        <w:rPr>
          <w:rFonts w:asciiTheme="minorHAnsi" w:eastAsia="Candara" w:hAnsiTheme="minorHAnsi" w:cstheme="minorHAnsi"/>
          <w:b/>
          <w:spacing w:val="-2"/>
          <w:sz w:val="22"/>
          <w:szCs w:val="22"/>
          <w:highlight w:val="lightGray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  <w:highlight w:val="lightGray"/>
        </w:rPr>
        <w:t>E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xp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e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r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ie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 xml:space="preserve">ce 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ab/>
      </w:r>
    </w:p>
    <w:p w14:paraId="4C47DF3D" w14:textId="77777777" w:rsidR="00065CED" w:rsidRPr="00C14F21" w:rsidRDefault="00065CED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7C4C0C03" w14:textId="77777777" w:rsidR="00065CED" w:rsidRPr="00C14F21" w:rsidRDefault="00A574B3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c 20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14F21">
        <w:rPr>
          <w:rFonts w:asciiTheme="minorHAnsi" w:eastAsia="Candara" w:hAnsiTheme="minorHAnsi" w:cstheme="minorHAnsi"/>
          <w:sz w:val="22"/>
          <w:szCs w:val="22"/>
        </w:rPr>
        <w:t>1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–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cu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</w:p>
    <w:p w14:paraId="0C75BBAA" w14:textId="77777777" w:rsidR="00065CED" w:rsidRPr="00C14F21" w:rsidRDefault="00A574B3">
      <w:pPr>
        <w:spacing w:before="1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to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me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Se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vi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ta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 xml:space="preserve">, </w:t>
      </w:r>
      <w:r w:rsidRPr="00C14F21">
        <w:rPr>
          <w:rFonts w:asciiTheme="minorHAnsi" w:eastAsia="Candara" w:hAnsiTheme="minorHAnsi" w:cstheme="minorHAnsi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h Co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sme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ad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to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</w:p>
    <w:p w14:paraId="1BAD23E1" w14:textId="77777777" w:rsidR="00065CED" w:rsidRPr="00C14F21" w:rsidRDefault="00A574B3">
      <w:pPr>
        <w:spacing w:line="200" w:lineRule="exact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es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pon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ibi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ti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&amp;</w:t>
      </w:r>
      <w:r w:rsidRPr="00C14F21">
        <w:rPr>
          <w:rFonts w:asciiTheme="minorHAnsi" w:eastAsia="Candara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Ach</w:t>
      </w:r>
      <w:r w:rsidRPr="00C14F21">
        <w:rPr>
          <w:rFonts w:asciiTheme="minorHAnsi" w:eastAsia="Candara" w:hAnsiTheme="minorHAnsi" w:cstheme="minorHAnsi"/>
          <w:b/>
          <w:spacing w:val="3"/>
          <w:position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em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pacing w:val="2"/>
          <w:position w:val="1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s</w:t>
      </w:r>
    </w:p>
    <w:p w14:paraId="5C462E47" w14:textId="77777777" w:rsidR="00065CED" w:rsidRPr="00C14F21" w:rsidRDefault="00A574B3">
      <w:pPr>
        <w:spacing w:before="1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C14F21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n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to p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ov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ppr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ate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z w:val="22"/>
          <w:szCs w:val="22"/>
        </w:rPr>
        <w:t>od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z w:val="22"/>
          <w:szCs w:val="22"/>
        </w:rPr>
        <w:t>cts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to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mee</w:t>
      </w:r>
      <w:r w:rsidRPr="00C14F21">
        <w:rPr>
          <w:rFonts w:asciiTheme="minorHAnsi" w:eastAsia="Candara" w:hAnsiTheme="minorHAnsi" w:cstheme="minorHAnsi"/>
          <w:sz w:val="22"/>
          <w:szCs w:val="22"/>
        </w:rPr>
        <w:t>t c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me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r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q</w:t>
      </w:r>
      <w:r w:rsidRPr="00C14F21">
        <w:rPr>
          <w:rFonts w:asciiTheme="minorHAnsi" w:eastAsia="Candara" w:hAnsiTheme="minorHAnsi" w:cstheme="minorHAnsi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ts</w:t>
      </w:r>
    </w:p>
    <w:p w14:paraId="0B6A34D6" w14:textId="77777777" w:rsidR="00065CED" w:rsidRPr="00C14F21" w:rsidRDefault="00A574B3">
      <w:pPr>
        <w:spacing w:line="220" w:lineRule="exact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 </w:t>
      </w:r>
      <w:r w:rsidRPr="00C14F21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ov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ide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p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up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t to cu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to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me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</w:p>
    <w:p w14:paraId="04799D75" w14:textId="77777777" w:rsidR="00065CED" w:rsidRPr="00C14F21" w:rsidRDefault="00A574B3">
      <w:pPr>
        <w:spacing w:before="1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C14F21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ise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dise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is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as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0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14F21">
        <w:rPr>
          <w:rFonts w:asciiTheme="minorHAnsi" w:eastAsia="Candara" w:hAnsiTheme="minorHAnsi" w:cstheme="minorHAnsi"/>
          <w:sz w:val="22"/>
          <w:szCs w:val="22"/>
        </w:rPr>
        <w:t>1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/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14F21">
        <w:rPr>
          <w:rFonts w:asciiTheme="minorHAnsi" w:eastAsia="Candara" w:hAnsiTheme="minorHAnsi" w:cstheme="minorHAnsi"/>
          <w:sz w:val="22"/>
          <w:szCs w:val="22"/>
        </w:rPr>
        <w:t>0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2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z w:val="22"/>
          <w:szCs w:val="22"/>
        </w:rPr>
        <w:t>ow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dis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z w:val="22"/>
          <w:szCs w:val="22"/>
        </w:rPr>
        <w:t>ay</w:t>
      </w:r>
    </w:p>
    <w:p w14:paraId="489A4F52" w14:textId="77777777" w:rsidR="00065CED" w:rsidRPr="00C14F21" w:rsidRDefault="00065CE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E1D102" w14:textId="77777777" w:rsidR="00065CED" w:rsidRPr="00C14F21" w:rsidRDefault="00065CED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0C1C19DD" w14:textId="77777777" w:rsidR="00065CED" w:rsidRPr="00C14F21" w:rsidRDefault="00A574B3">
      <w:pPr>
        <w:tabs>
          <w:tab w:val="left" w:pos="10220"/>
        </w:tabs>
        <w:spacing w:before="12"/>
        <w:ind w:left="1152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-19"/>
          <w:sz w:val="22"/>
          <w:szCs w:val="22"/>
          <w:highlight w:val="lightGray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D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e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  <w:highlight w:val="lightGray"/>
        </w:rPr>
        <w:t>m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o</w:t>
      </w:r>
      <w:r w:rsidRPr="00C14F21">
        <w:rPr>
          <w:rFonts w:asciiTheme="minorHAnsi" w:eastAsia="Candara" w:hAnsiTheme="minorHAnsi" w:cstheme="minorHAnsi"/>
          <w:b/>
          <w:spacing w:val="-2"/>
          <w:sz w:val="22"/>
          <w:szCs w:val="22"/>
          <w:highlight w:val="lightGray"/>
        </w:rPr>
        <w:t>n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  <w:highlight w:val="lightGray"/>
        </w:rPr>
        <w:t>s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tr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a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t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ed Ski</w:t>
      </w:r>
      <w:r w:rsidRPr="00C14F21">
        <w:rPr>
          <w:rFonts w:asciiTheme="minorHAnsi" w:eastAsia="Candara" w:hAnsiTheme="minorHAnsi" w:cstheme="minorHAnsi"/>
          <w:b/>
          <w:spacing w:val="-2"/>
          <w:sz w:val="22"/>
          <w:szCs w:val="22"/>
          <w:highlight w:val="lightGray"/>
        </w:rPr>
        <w:t>l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 xml:space="preserve">ls 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ab/>
      </w:r>
    </w:p>
    <w:p w14:paraId="2D18E87C" w14:textId="77777777" w:rsidR="00065CED" w:rsidRPr="00C14F21" w:rsidRDefault="00065CED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2F9BB58A" w14:textId="77777777" w:rsidR="00065CED" w:rsidRPr="00C14F21" w:rsidRDefault="00A574B3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ting</w:t>
      </w:r>
      <w:r w:rsidRPr="00C14F21">
        <w:rPr>
          <w:rFonts w:asciiTheme="minorHAnsi" w:eastAsia="Candara" w:hAnsiTheme="minorHAnsi" w:cstheme="minorHAnsi"/>
          <w:b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x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rt</w:t>
      </w:r>
      <w:r w:rsidRPr="00C14F21">
        <w:rPr>
          <w:rFonts w:asciiTheme="minorHAnsi" w:eastAsia="Candara" w:hAnsiTheme="minorHAnsi" w:cstheme="minorHAnsi"/>
          <w:b/>
          <w:spacing w:val="3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e</w:t>
      </w:r>
    </w:p>
    <w:p w14:paraId="03903678" w14:textId="77777777" w:rsidR="00065CED" w:rsidRPr="00C14F21" w:rsidRDefault="00A574B3">
      <w:pPr>
        <w:spacing w:line="220" w:lineRule="exact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14F21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k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le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at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ual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disi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g,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as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z w:val="22"/>
          <w:szCs w:val="22"/>
        </w:rPr>
        <w:t>lay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i</w:t>
      </w:r>
      <w:r w:rsidRPr="00C14F21">
        <w:rPr>
          <w:rFonts w:asciiTheme="minorHAnsi" w:eastAsia="Candara" w:hAnsiTheme="minorHAnsi" w:cstheme="minorHAnsi"/>
          <w:sz w:val="22"/>
          <w:szCs w:val="22"/>
        </w:rPr>
        <w:t>n 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co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fide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ce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y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ge</w:t>
      </w:r>
      <w:r w:rsidRPr="00C14F21">
        <w:rPr>
          <w:rFonts w:asciiTheme="minorHAnsi" w:eastAsia="Candara" w:hAnsiTheme="minorHAnsi" w:cstheme="minorHAnsi"/>
          <w:sz w:val="22"/>
          <w:szCs w:val="22"/>
        </w:rPr>
        <w:t>r at Lu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h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pacing w:val="5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gi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n ov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sig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t of t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</w:p>
    <w:p w14:paraId="4E864A12" w14:textId="77777777" w:rsidR="00065CED" w:rsidRPr="00C14F21" w:rsidRDefault="00A574B3">
      <w:pPr>
        <w:spacing w:before="1"/>
        <w:ind w:left="1365" w:right="8640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sz w:val="22"/>
          <w:szCs w:val="22"/>
        </w:rPr>
        <w:t>Ch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is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as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is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z w:val="22"/>
          <w:szCs w:val="22"/>
        </w:rPr>
        <w:t>lay</w:t>
      </w:r>
    </w:p>
    <w:p w14:paraId="10D48263" w14:textId="77777777" w:rsidR="00065CED" w:rsidRPr="00C14F21" w:rsidRDefault="00A574B3">
      <w:pPr>
        <w:spacing w:before="1"/>
        <w:ind w:left="1399" w:right="1423" w:hanging="218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14F21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fi</w:t>
      </w:r>
      <w:r w:rsidRPr="00C14F21">
        <w:rPr>
          <w:rFonts w:asciiTheme="minorHAnsi" w:eastAsia="Candara" w:hAnsiTheme="minorHAnsi" w:cstheme="minorHAnsi"/>
          <w:sz w:val="22"/>
          <w:szCs w:val="22"/>
        </w:rPr>
        <w:t>ci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 at co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z w:val="22"/>
          <w:szCs w:val="22"/>
        </w:rPr>
        <w:t>uct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 co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si</w:t>
      </w:r>
      <w:r w:rsidRPr="00C14F21">
        <w:rPr>
          <w:rFonts w:asciiTheme="minorHAnsi" w:eastAsia="Candara" w:hAnsiTheme="minorHAnsi" w:cstheme="minorHAnsi"/>
          <w:sz w:val="22"/>
          <w:szCs w:val="22"/>
        </w:rPr>
        <w:t>ve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di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z w:val="22"/>
          <w:szCs w:val="22"/>
        </w:rPr>
        <w:t>,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as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ta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is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y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y 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ig</w:t>
      </w:r>
      <w:r w:rsidRPr="00C14F21">
        <w:rPr>
          <w:rFonts w:asciiTheme="minorHAnsi" w:eastAsia="Candara" w:hAnsiTheme="minorHAnsi" w:cstheme="minorHAnsi"/>
          <w:sz w:val="22"/>
          <w:szCs w:val="22"/>
        </w:rPr>
        <w:t>h 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ction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n 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univ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ty as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ss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z w:val="22"/>
          <w:szCs w:val="22"/>
        </w:rPr>
        <w:t>or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ch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un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to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z w:val="22"/>
          <w:szCs w:val="22"/>
        </w:rPr>
        <w:t>k an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di</w:t>
      </w:r>
      <w:r w:rsidRPr="00C14F21">
        <w:rPr>
          <w:rFonts w:asciiTheme="minorHAnsi" w:eastAsia="Candara" w:hAnsiTheme="minorHAnsi" w:cstheme="minorHAnsi"/>
          <w:sz w:val="22"/>
          <w:szCs w:val="22"/>
        </w:rPr>
        <w:t>t of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q</w:t>
      </w:r>
      <w:r w:rsidRPr="00C14F21">
        <w:rPr>
          <w:rFonts w:asciiTheme="minorHAnsi" w:eastAsia="Candara" w:hAnsiTheme="minorHAnsi" w:cstheme="minorHAnsi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o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ote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se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z w:val="22"/>
          <w:szCs w:val="22"/>
        </w:rPr>
        <w:t>od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s to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ts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n 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tat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on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Wee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k</w:t>
      </w:r>
      <w:r w:rsidRPr="00C14F21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439ACE61" w14:textId="77777777" w:rsidR="00065CED" w:rsidRPr="00C14F21" w:rsidRDefault="00A574B3">
      <w:pPr>
        <w:spacing w:line="220" w:lineRule="exact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14F21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Ma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t 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ese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ch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x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is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z w:val="22"/>
          <w:szCs w:val="22"/>
        </w:rPr>
        <w:t>ain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hr</w:t>
      </w:r>
      <w:r w:rsidRPr="00C14F21">
        <w:rPr>
          <w:rFonts w:asciiTheme="minorHAnsi" w:eastAsia="Candara" w:hAnsiTheme="minorHAnsi" w:cstheme="minorHAnsi"/>
          <w:sz w:val="22"/>
          <w:szCs w:val="22"/>
        </w:rPr>
        <w:t>ou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h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x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ce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co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z w:val="22"/>
          <w:szCs w:val="22"/>
        </w:rPr>
        <w:t>uct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br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es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z w:val="22"/>
          <w:szCs w:val="22"/>
        </w:rPr>
        <w:t>or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ta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24EC44D8" w14:textId="77777777" w:rsidR="00065CED" w:rsidRPr="00C14F21" w:rsidRDefault="00A574B3">
      <w:pPr>
        <w:spacing w:before="6" w:line="200" w:lineRule="exact"/>
        <w:ind w:left="1399" w:right="1255" w:hanging="218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14F21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Able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to 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pp</w:t>
      </w:r>
      <w:r w:rsidRPr="00C14F21">
        <w:rPr>
          <w:rFonts w:asciiTheme="minorHAnsi" w:eastAsia="Candara" w:hAnsiTheme="minorHAnsi" w:cstheme="minorHAnsi"/>
          <w:sz w:val="22"/>
          <w:szCs w:val="22"/>
        </w:rPr>
        <w:t>ly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ie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to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z w:val="22"/>
          <w:szCs w:val="22"/>
        </w:rPr>
        <w:t>at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at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eg</w:t>
      </w:r>
      <w:r w:rsidRPr="00C14F21">
        <w:rPr>
          <w:rFonts w:asciiTheme="minorHAnsi" w:eastAsia="Candara" w:hAnsiTheme="minorHAnsi" w:cstheme="minorHAnsi"/>
          <w:sz w:val="22"/>
          <w:szCs w:val="22"/>
        </w:rPr>
        <w:t>y 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aly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f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om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s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ppr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ate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at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to 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ch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ie</w:t>
      </w:r>
      <w:r w:rsidRPr="00C14F21">
        <w:rPr>
          <w:rFonts w:asciiTheme="minorHAnsi" w:eastAsia="Candara" w:hAnsiTheme="minorHAnsi" w:cstheme="minorHAnsi"/>
          <w:sz w:val="22"/>
          <w:szCs w:val="22"/>
        </w:rPr>
        <w:t>ve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is</w:t>
      </w:r>
      <w:r w:rsidRPr="00C14F21">
        <w:rPr>
          <w:rFonts w:asciiTheme="minorHAnsi" w:eastAsia="Candara" w:hAnsiTheme="minorHAnsi" w:cstheme="minorHAnsi"/>
          <w:sz w:val="22"/>
          <w:szCs w:val="22"/>
        </w:rPr>
        <w:t>at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al 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je</w:t>
      </w:r>
      <w:r w:rsidRPr="00C14F21">
        <w:rPr>
          <w:rFonts w:asciiTheme="minorHAnsi" w:eastAsia="Candara" w:hAnsiTheme="minorHAnsi" w:cstheme="minorHAnsi"/>
          <w:sz w:val="22"/>
          <w:szCs w:val="22"/>
        </w:rPr>
        <w:t>cti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z w:val="22"/>
          <w:szCs w:val="22"/>
        </w:rPr>
        <w:t>ov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n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y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k at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alvat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on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Army</w:t>
      </w:r>
    </w:p>
    <w:p w14:paraId="1719D1A3" w14:textId="77777777" w:rsidR="00065CED" w:rsidRPr="00C14F21" w:rsidRDefault="00065CED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548C1269" w14:textId="77777777" w:rsidR="00065CED" w:rsidRPr="00C14F21" w:rsidRDefault="00A574B3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mm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at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on</w:t>
      </w:r>
    </w:p>
    <w:p w14:paraId="1CAB28D4" w14:textId="77777777" w:rsidR="00065CED" w:rsidRPr="00C14F21" w:rsidRDefault="00A574B3">
      <w:pPr>
        <w:spacing w:before="6" w:line="200" w:lineRule="exact"/>
        <w:ind w:left="1399" w:right="1994" w:hanging="218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14F21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tt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n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t p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ese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to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k</w:t>
      </w:r>
      <w:r w:rsidRPr="00C14F21">
        <w:rPr>
          <w:rFonts w:asciiTheme="minorHAnsi" w:eastAsia="Candara" w:hAnsiTheme="minorHAnsi" w:cstheme="minorHAnsi"/>
          <w:sz w:val="22"/>
          <w:szCs w:val="22"/>
        </w:rPr>
        <w:t>am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Ma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ct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or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ll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ei</w:t>
      </w:r>
      <w:r w:rsidRPr="00C14F21">
        <w:rPr>
          <w:rFonts w:asciiTheme="minorHAnsi" w:eastAsia="Candara" w:hAnsiTheme="minorHAnsi" w:cstheme="minorHAnsi"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ssi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is</w:t>
      </w:r>
      <w:r w:rsidRPr="00C14F21">
        <w:rPr>
          <w:rFonts w:asciiTheme="minorHAnsi" w:eastAsia="Candara" w:hAnsiTheme="minorHAnsi" w:cstheme="minorHAnsi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z w:val="22"/>
          <w:szCs w:val="22"/>
        </w:rPr>
        <w:t>od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on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z w:val="22"/>
          <w:szCs w:val="22"/>
        </w:rPr>
        <w:t>as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cu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ly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</w:p>
    <w:p w14:paraId="6D4A08F5" w14:textId="77777777" w:rsidR="00065CED" w:rsidRPr="00C14F21" w:rsidRDefault="00A574B3">
      <w:pPr>
        <w:spacing w:before="6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</w:t>
      </w:r>
      <w:r w:rsidRPr="00C14F21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Ex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ci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x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rp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al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k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n cu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me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r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14F21">
        <w:rPr>
          <w:rFonts w:asciiTheme="minorHAnsi" w:eastAsia="Candara" w:hAnsiTheme="minorHAnsi" w:cstheme="minorHAnsi"/>
          <w:sz w:val="22"/>
          <w:szCs w:val="22"/>
        </w:rPr>
        <w:t>ole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z w:val="22"/>
          <w:szCs w:val="22"/>
        </w:rPr>
        <w:t>t Lu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, as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si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al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ce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s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</w:p>
    <w:p w14:paraId="4C4684D5" w14:textId="77777777" w:rsidR="00065CED" w:rsidRPr="00C14F21" w:rsidRDefault="00065CED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4862B386" w14:textId="77777777" w:rsidR="00065CED" w:rsidRPr="00C14F21" w:rsidRDefault="00A574B3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b/>
          <w:spacing w:val="2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em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</w:t>
      </w:r>
    </w:p>
    <w:p w14:paraId="0D8DF4D9" w14:textId="77777777" w:rsidR="00065CED" w:rsidRPr="00C14F21" w:rsidRDefault="00A574B3">
      <w:pPr>
        <w:spacing w:before="6" w:line="200" w:lineRule="exact"/>
        <w:ind w:left="1399" w:right="1309" w:hanging="218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14F21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Ma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Mo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ash Ma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tu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oc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ty 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ge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volv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 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isi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m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nn</w:t>
      </w:r>
      <w:r w:rsidRPr="00C14F21">
        <w:rPr>
          <w:rFonts w:asciiTheme="minorHAnsi" w:eastAsia="Candara" w:hAnsiTheme="minorHAnsi" w:cstheme="minorHAnsi"/>
          <w:sz w:val="22"/>
          <w:szCs w:val="22"/>
        </w:rPr>
        <w:t>ual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unive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si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ty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sz w:val="22"/>
          <w:szCs w:val="22"/>
        </w:rPr>
        <w:t>all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wi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n </w:t>
      </w:r>
      <w:r w:rsidRPr="00C14F21">
        <w:rPr>
          <w:rFonts w:asciiTheme="minorHAnsi" w:eastAsia="Candara" w:hAnsiTheme="minorHAnsi" w:cstheme="minorHAnsi"/>
          <w:sz w:val="22"/>
          <w:szCs w:val="22"/>
        </w:rPr>
        <w:t>a 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ig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t 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ame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4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a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t of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$</w:t>
      </w:r>
      <w:r w:rsidRPr="00C14F21">
        <w:rPr>
          <w:rFonts w:asciiTheme="minorHAnsi" w:eastAsia="Candara" w:hAnsiTheme="minorHAnsi" w:cstheme="minorHAnsi"/>
          <w:sz w:val="22"/>
          <w:szCs w:val="22"/>
        </w:rPr>
        <w:t>40,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0</w:t>
      </w:r>
      <w:r w:rsidRPr="00C14F21">
        <w:rPr>
          <w:rFonts w:asciiTheme="minorHAnsi" w:eastAsia="Candara" w:hAnsiTheme="minorHAnsi" w:cstheme="minorHAnsi"/>
          <w:sz w:val="22"/>
          <w:szCs w:val="22"/>
        </w:rPr>
        <w:t>00</w:t>
      </w:r>
    </w:p>
    <w:p w14:paraId="19F6E228" w14:textId="77777777" w:rsidR="00065CED" w:rsidRPr="00C14F21" w:rsidRDefault="00A574B3">
      <w:pPr>
        <w:spacing w:before="12" w:line="200" w:lineRule="exact"/>
        <w:ind w:left="1399" w:right="1677" w:hanging="218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14F21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co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und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to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k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tu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z w:val="22"/>
          <w:szCs w:val="22"/>
        </w:rPr>
        <w:t>y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n 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ig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de</w:t>
      </w:r>
      <w:r w:rsidRPr="00C14F21">
        <w:rPr>
          <w:rFonts w:asciiTheme="minorHAnsi" w:eastAsia="Candara" w:hAnsiTheme="minorHAnsi" w:cstheme="minorHAnsi"/>
          <w:sz w:val="22"/>
          <w:szCs w:val="22"/>
        </w:rPr>
        <w:t>ad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z w:val="22"/>
          <w:szCs w:val="22"/>
        </w:rPr>
        <w:t>or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N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k</w:t>
      </w:r>
      <w:r w:rsidRPr="00C14F21">
        <w:rPr>
          <w:rFonts w:asciiTheme="minorHAnsi" w:eastAsia="Candara" w:hAnsiTheme="minorHAnsi" w:cstheme="minorHAnsi"/>
          <w:sz w:val="22"/>
          <w:szCs w:val="22"/>
        </w:rPr>
        <w:t>am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Ma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eme</w:t>
      </w:r>
      <w:r w:rsidRPr="00C14F21">
        <w:rPr>
          <w:rFonts w:asciiTheme="minorHAnsi" w:eastAsia="Candara" w:hAnsiTheme="minorHAnsi" w:cstheme="minorHAnsi"/>
          <w:sz w:val="22"/>
          <w:szCs w:val="22"/>
        </w:rPr>
        <w:t>,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j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z w:val="22"/>
          <w:szCs w:val="22"/>
        </w:rPr>
        <w:t>t Ma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geme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ci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rn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n Ma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</w:p>
    <w:p w14:paraId="2F4ECA49" w14:textId="77777777" w:rsidR="00065CED" w:rsidRPr="00C14F21" w:rsidRDefault="00065CED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7CB31D5F" w14:textId="77777777" w:rsidR="00065CED" w:rsidRPr="00C14F21" w:rsidRDefault="00A574B3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z w:val="22"/>
          <w:szCs w:val="22"/>
        </w:rPr>
        <w:t>Initiat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ve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C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at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ty</w:t>
      </w:r>
    </w:p>
    <w:p w14:paraId="7E7AB0F5" w14:textId="77777777" w:rsidR="00065CED" w:rsidRPr="00C14F21" w:rsidRDefault="00A574B3">
      <w:pPr>
        <w:spacing w:before="1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14F21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ta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is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me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ods of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co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at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on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at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alvat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on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Army Ma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</w:p>
    <w:p w14:paraId="43E39320" w14:textId="77777777" w:rsidR="00065CED" w:rsidRPr="00C14F21" w:rsidRDefault="00A574B3">
      <w:pPr>
        <w:spacing w:line="220" w:lineRule="exact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14F21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eg</w:t>
      </w:r>
      <w:r w:rsidRPr="00C14F21">
        <w:rPr>
          <w:rFonts w:asciiTheme="minorHAnsi" w:eastAsia="Candara" w:hAnsiTheme="minorHAnsi" w:cstheme="minorHAnsi"/>
          <w:sz w:val="22"/>
          <w:szCs w:val="22"/>
        </w:rPr>
        <w:t>otiat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wi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th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adv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is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y bo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ar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i</w:t>
      </w:r>
      <w:r w:rsidRPr="00C14F21">
        <w:rPr>
          <w:rFonts w:asciiTheme="minorHAnsi" w:eastAsia="Candara" w:hAnsiTheme="minorHAnsi" w:cstheme="minorHAnsi"/>
          <w:sz w:val="22"/>
          <w:szCs w:val="22"/>
        </w:rPr>
        <w:t>n va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ous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cial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z w:val="22"/>
          <w:szCs w:val="22"/>
        </w:rPr>
        <w:t>un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n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k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wi</w:t>
      </w:r>
      <w:r w:rsidRPr="00C14F21">
        <w:rPr>
          <w:rFonts w:asciiTheme="minorHAnsi" w:eastAsia="Candara" w:hAnsiTheme="minorHAnsi" w:cstheme="minorHAnsi"/>
          <w:sz w:val="22"/>
          <w:szCs w:val="22"/>
        </w:rPr>
        <w:t>th Mo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ash</w:t>
      </w:r>
    </w:p>
    <w:p w14:paraId="0C9010AA" w14:textId="77777777" w:rsidR="00065CED" w:rsidRPr="00C14F21" w:rsidRDefault="00A574B3">
      <w:pPr>
        <w:spacing w:before="1"/>
        <w:ind w:left="1399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tu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ss</w:t>
      </w:r>
      <w:r w:rsidRPr="00C14F21">
        <w:rPr>
          <w:rFonts w:asciiTheme="minorHAnsi" w:eastAsia="Candara" w:hAnsiTheme="minorHAnsi" w:cstheme="minorHAnsi"/>
          <w:sz w:val="22"/>
          <w:szCs w:val="22"/>
        </w:rPr>
        <w:t>ociation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ct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r to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de</w:t>
      </w:r>
      <w:r w:rsidRPr="00C14F21">
        <w:rPr>
          <w:rFonts w:asciiTheme="minorHAnsi" w:eastAsia="Candara" w:hAnsiTheme="minorHAnsi" w:cstheme="minorHAnsi"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lop c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at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,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ef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ve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ol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to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lo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5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z w:val="22"/>
          <w:szCs w:val="22"/>
        </w:rPr>
        <w:t>s</w:t>
      </w:r>
    </w:p>
    <w:p w14:paraId="0DDBFBAA" w14:textId="77777777" w:rsidR="00065CED" w:rsidRPr="00C14F21" w:rsidRDefault="00065CED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4B525B2F" w14:textId="77777777" w:rsidR="00065CED" w:rsidRPr="00C14F21" w:rsidRDefault="00A574B3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Te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hn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al</w:t>
      </w:r>
    </w:p>
    <w:p w14:paraId="3180FD48" w14:textId="77777777" w:rsidR="00065CED" w:rsidRPr="00C14F21" w:rsidRDefault="00A574B3">
      <w:pPr>
        <w:spacing w:before="1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14F21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Hi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ly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fi</w:t>
      </w:r>
      <w:r w:rsidRPr="00C14F21">
        <w:rPr>
          <w:rFonts w:asciiTheme="minorHAnsi" w:eastAsia="Candara" w:hAnsiTheme="minorHAnsi" w:cstheme="minorHAnsi"/>
          <w:sz w:val="22"/>
          <w:szCs w:val="22"/>
        </w:rPr>
        <w:t>ci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n all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ffi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te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pr</w:t>
      </w:r>
      <w:r w:rsidRPr="00C14F21">
        <w:rPr>
          <w:rFonts w:asciiTheme="minorHAnsi" w:eastAsia="Candara" w:hAnsiTheme="minorHAnsi" w:cstheme="minorHAnsi"/>
          <w:sz w:val="22"/>
          <w:szCs w:val="22"/>
        </w:rPr>
        <w:t>od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z w:val="22"/>
          <w:szCs w:val="22"/>
        </w:rPr>
        <w:t>cts</w:t>
      </w:r>
    </w:p>
    <w:p w14:paraId="3C817984" w14:textId="77777777" w:rsidR="00065CED" w:rsidRPr="00C14F21" w:rsidRDefault="00A574B3">
      <w:pPr>
        <w:spacing w:line="220" w:lineRule="exact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14F21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fi</w:t>
      </w:r>
      <w:r w:rsidRPr="00C14F21">
        <w:rPr>
          <w:rFonts w:asciiTheme="minorHAnsi" w:eastAsia="Candara" w:hAnsiTheme="minorHAnsi" w:cstheme="minorHAnsi"/>
          <w:sz w:val="22"/>
          <w:szCs w:val="22"/>
        </w:rPr>
        <w:t>ci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ess</w:t>
      </w:r>
      <w:r w:rsidRPr="00C14F21">
        <w:rPr>
          <w:rFonts w:asciiTheme="minorHAnsi" w:eastAsia="Candara" w:hAnsiTheme="minorHAnsi" w:cstheme="minorHAnsi"/>
          <w:sz w:val="22"/>
          <w:szCs w:val="22"/>
        </w:rPr>
        <w:t>, b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as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c 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TML 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HTML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>5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Ad</w:t>
      </w:r>
      <w:r w:rsidRPr="00C14F21">
        <w:rPr>
          <w:rFonts w:asciiTheme="minorHAnsi" w:eastAsia="Candara" w:hAnsiTheme="minorHAnsi" w:cstheme="minorHAnsi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z w:val="22"/>
          <w:szCs w:val="22"/>
        </w:rPr>
        <w:t>ot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osh</w:t>
      </w:r>
      <w:r w:rsidRPr="00C14F21">
        <w:rPr>
          <w:rFonts w:asciiTheme="minorHAnsi" w:eastAsia="Candara" w:hAnsiTheme="minorHAnsi" w:cstheme="minorHAnsi"/>
          <w:sz w:val="22"/>
          <w:szCs w:val="22"/>
        </w:rPr>
        <w:t>op</w:t>
      </w:r>
    </w:p>
    <w:p w14:paraId="4E1F85EF" w14:textId="77777777" w:rsidR="00065CED" w:rsidRPr="00C14F21" w:rsidRDefault="00065CE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61F885" w14:textId="77777777" w:rsidR="00065CED" w:rsidRPr="00C14F21" w:rsidRDefault="00065CED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0B87BFDD" w14:textId="77777777" w:rsidR="00065CED" w:rsidRPr="00C14F21" w:rsidRDefault="00A574B3">
      <w:pPr>
        <w:tabs>
          <w:tab w:val="left" w:pos="10220"/>
        </w:tabs>
        <w:spacing w:before="12"/>
        <w:ind w:left="1152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-19"/>
          <w:sz w:val="22"/>
          <w:szCs w:val="22"/>
          <w:highlight w:val="lightGray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M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e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  <w:highlight w:val="lightGray"/>
        </w:rPr>
        <w:t>m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be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rs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  <w:highlight w:val="lightGray"/>
        </w:rPr>
        <w:t>h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i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p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 xml:space="preserve">s 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ab/>
      </w:r>
    </w:p>
    <w:p w14:paraId="71D847F1" w14:textId="77777777" w:rsidR="00065CED" w:rsidRPr="00C14F21" w:rsidRDefault="00065CED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114CCD68" w14:textId="77777777" w:rsidR="00065CED" w:rsidRPr="00C14F21" w:rsidRDefault="00A574B3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014</w:t>
      </w:r>
    </w:p>
    <w:p w14:paraId="4A70D523" w14:textId="77777777" w:rsidR="00065CED" w:rsidRPr="00C14F21" w:rsidRDefault="00A574B3">
      <w:pPr>
        <w:spacing w:before="1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z w:val="22"/>
          <w:szCs w:val="22"/>
        </w:rPr>
        <w:t>Jo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ne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as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tud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en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Me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 xml:space="preserve">r </w:t>
      </w:r>
      <w:r w:rsidRPr="00C14F21">
        <w:rPr>
          <w:rFonts w:asciiTheme="minorHAnsi" w:eastAsia="Candara" w:hAnsiTheme="minorHAnsi" w:cstheme="minorHAnsi"/>
          <w:b/>
          <w:spacing w:val="2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2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tra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an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ting</w:t>
      </w:r>
      <w:r w:rsidRPr="00C14F21">
        <w:rPr>
          <w:rFonts w:asciiTheme="minorHAnsi" w:eastAsia="Candara" w:hAnsiTheme="minorHAnsi" w:cstheme="minorHAnsi"/>
          <w:b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pacing w:val="2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tit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te</w:t>
      </w:r>
    </w:p>
    <w:p w14:paraId="65AD8F0E" w14:textId="77777777" w:rsidR="00065CED" w:rsidRPr="00C14F21" w:rsidRDefault="00065CED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4E560924" w14:textId="77777777" w:rsidR="00065CED" w:rsidRPr="00C14F21" w:rsidRDefault="00A574B3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sz w:val="22"/>
          <w:szCs w:val="22"/>
        </w:rPr>
        <w:t>Oct 20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14</w:t>
      </w:r>
    </w:p>
    <w:p w14:paraId="55A989FC" w14:textId="77777777" w:rsidR="00065CED" w:rsidRPr="00C14F21" w:rsidRDefault="00A574B3">
      <w:pPr>
        <w:spacing w:before="1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lec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as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b/>
          <w:spacing w:val="2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Me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b/>
          <w:spacing w:val="5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of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 xml:space="preserve">ty 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tud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U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on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ting</w:t>
      </w:r>
      <w:r w:rsidRPr="00C14F21">
        <w:rPr>
          <w:rFonts w:asciiTheme="minorHAnsi" w:eastAsia="Candara" w:hAnsiTheme="minorHAnsi" w:cstheme="minorHAnsi"/>
          <w:b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2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ec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tor</w:t>
      </w:r>
    </w:p>
    <w:p w14:paraId="641F7591" w14:textId="77777777" w:rsidR="00065CED" w:rsidRPr="00C14F21" w:rsidRDefault="00065CED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25EE2088" w14:textId="77777777" w:rsidR="00065CED" w:rsidRPr="00C14F21" w:rsidRDefault="00A574B3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sz w:val="22"/>
          <w:szCs w:val="22"/>
        </w:rPr>
        <w:t>Mar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2</w:t>
      </w:r>
      <w:r w:rsidRPr="00C14F21">
        <w:rPr>
          <w:rFonts w:asciiTheme="minorHAnsi" w:eastAsia="Candara" w:hAnsiTheme="minorHAnsi" w:cstheme="minorHAnsi"/>
          <w:sz w:val="22"/>
          <w:szCs w:val="22"/>
        </w:rPr>
        <w:t>0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14F21">
        <w:rPr>
          <w:rFonts w:asciiTheme="minorHAnsi" w:eastAsia="Candara" w:hAnsiTheme="minorHAnsi" w:cstheme="minorHAnsi"/>
          <w:sz w:val="22"/>
          <w:szCs w:val="22"/>
        </w:rPr>
        <w:t>3</w:t>
      </w:r>
    </w:p>
    <w:p w14:paraId="3B62C79D" w14:textId="77777777" w:rsidR="00065CED" w:rsidRPr="00C14F21" w:rsidRDefault="00A574B3">
      <w:pPr>
        <w:spacing w:line="200" w:lineRule="exact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Jo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ne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b/>
          <w:spacing w:val="37"/>
          <w:position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ting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tu</w:t>
      </w:r>
      <w:r w:rsidRPr="00C14F21">
        <w:rPr>
          <w:rFonts w:asciiTheme="minorHAnsi" w:eastAsia="Candara" w:hAnsiTheme="minorHAnsi" w:cstheme="minorHAnsi"/>
          <w:b/>
          <w:spacing w:val="2"/>
          <w:position w:val="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en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 xml:space="preserve"> S</w:t>
      </w:r>
      <w:r w:rsidRPr="00C14F21">
        <w:rPr>
          <w:rFonts w:asciiTheme="minorHAnsi" w:eastAsia="Candara" w:hAnsiTheme="minorHAnsi" w:cstheme="minorHAnsi"/>
          <w:b/>
          <w:spacing w:val="2"/>
          <w:position w:val="1"/>
          <w:sz w:val="22"/>
          <w:szCs w:val="22"/>
        </w:rPr>
        <w:t>o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position w:val="1"/>
          <w:sz w:val="22"/>
          <w:szCs w:val="22"/>
        </w:rPr>
        <w:t>ty</w:t>
      </w:r>
    </w:p>
    <w:p w14:paraId="5790B371" w14:textId="77777777" w:rsidR="00065CED" w:rsidRPr="00C14F21" w:rsidRDefault="00065CE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40D4FC" w14:textId="77777777" w:rsidR="00065CED" w:rsidRPr="00C14F21" w:rsidRDefault="00065CED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337A6B6" w14:textId="77777777" w:rsidR="00065CED" w:rsidRPr="00C14F21" w:rsidRDefault="00A574B3">
      <w:pPr>
        <w:tabs>
          <w:tab w:val="left" w:pos="10220"/>
        </w:tabs>
        <w:spacing w:before="12"/>
        <w:ind w:left="1152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-19"/>
          <w:sz w:val="22"/>
          <w:szCs w:val="22"/>
          <w:highlight w:val="lightGray"/>
        </w:rPr>
        <w:lastRenderedPageBreak/>
        <w:t xml:space="preserve"> 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  <w:highlight w:val="lightGray"/>
        </w:rPr>
        <w:t>In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t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e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r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e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  <w:highlight w:val="lightGray"/>
        </w:rPr>
        <w:t>s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t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 xml:space="preserve">s 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ab/>
      </w:r>
    </w:p>
    <w:p w14:paraId="09033B75" w14:textId="77777777" w:rsidR="00065CED" w:rsidRPr="00C14F21" w:rsidRDefault="00065CED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5C0CB8D8" w14:textId="77777777" w:rsidR="00065CED" w:rsidRPr="00C14F21" w:rsidRDefault="00A574B3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14F21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sz w:val="22"/>
          <w:szCs w:val="22"/>
        </w:rPr>
        <w:t>all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–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n Mo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ash U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si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ty 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am</w:t>
      </w:r>
    </w:p>
    <w:p w14:paraId="6F1C0FEC" w14:textId="77777777" w:rsidR="00065CED" w:rsidRPr="00C14F21" w:rsidRDefault="00A574B3">
      <w:pPr>
        <w:spacing w:line="220" w:lineRule="exact"/>
        <w:ind w:left="1180"/>
        <w:rPr>
          <w:rFonts w:asciiTheme="minorHAnsi" w:eastAsia="Candara" w:hAnsiTheme="minorHAnsi" w:cstheme="minorHAnsi"/>
          <w:sz w:val="22"/>
          <w:szCs w:val="22"/>
        </w:rPr>
        <w:sectPr w:rsidR="00065CED" w:rsidRPr="00C14F21">
          <w:headerReference w:type="default" r:id="rId8"/>
          <w:footerReference w:type="default" r:id="rId9"/>
          <w:pgSz w:w="11920" w:h="16840"/>
          <w:pgMar w:top="1200" w:right="260" w:bottom="280" w:left="260" w:header="427" w:footer="1238" w:gutter="0"/>
          <w:pgNumType w:start="2"/>
          <w:cols w:space="720"/>
        </w:sectPr>
      </w:pPr>
      <w:r w:rsidRPr="00C14F2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14F21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k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of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nb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urgh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z w:val="22"/>
          <w:szCs w:val="22"/>
        </w:rPr>
        <w:t>old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z w:val="22"/>
          <w:szCs w:val="22"/>
        </w:rPr>
        <w:t>o be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com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14F21">
        <w:rPr>
          <w:rFonts w:asciiTheme="minorHAnsi" w:eastAsia="Candara" w:hAnsiTheme="minorHAnsi" w:cstheme="minorHAnsi"/>
          <w:sz w:val="22"/>
          <w:szCs w:val="22"/>
        </w:rPr>
        <w:t>0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14F21">
        <w:rPr>
          <w:rFonts w:asciiTheme="minorHAnsi" w:eastAsia="Candara" w:hAnsiTheme="minorHAnsi" w:cstheme="minorHAnsi"/>
          <w:sz w:val="22"/>
          <w:szCs w:val="22"/>
        </w:rPr>
        <w:t>2</w:t>
      </w:r>
    </w:p>
    <w:p w14:paraId="229BBD02" w14:textId="77777777" w:rsidR="00065CED" w:rsidRPr="00C14F21" w:rsidRDefault="00065CE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AEBB56" w14:textId="77777777" w:rsidR="00065CED" w:rsidRPr="00C14F21" w:rsidRDefault="00065CED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955A245" w14:textId="77777777" w:rsidR="00065CED" w:rsidRPr="00C14F21" w:rsidRDefault="00A574B3">
      <w:pPr>
        <w:tabs>
          <w:tab w:val="left" w:pos="10220"/>
        </w:tabs>
        <w:spacing w:before="12"/>
        <w:ind w:left="1152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-19"/>
          <w:sz w:val="22"/>
          <w:szCs w:val="22"/>
          <w:highlight w:val="lightGray"/>
        </w:rPr>
        <w:t xml:space="preserve"> 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>Ref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  <w:highlight w:val="lightGray"/>
        </w:rPr>
        <w:t>er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 xml:space="preserve">ees </w:t>
      </w:r>
      <w:r w:rsidRPr="00C14F21">
        <w:rPr>
          <w:rFonts w:asciiTheme="minorHAnsi" w:eastAsia="Candara" w:hAnsiTheme="minorHAnsi" w:cstheme="minorHAnsi"/>
          <w:b/>
          <w:sz w:val="22"/>
          <w:szCs w:val="22"/>
          <w:highlight w:val="lightGray"/>
        </w:rPr>
        <w:tab/>
      </w:r>
    </w:p>
    <w:p w14:paraId="353EE43E" w14:textId="77777777" w:rsidR="00065CED" w:rsidRPr="00C14F21" w:rsidRDefault="00065CED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48C6FAAF" w14:textId="77777777" w:rsidR="00065CED" w:rsidRPr="00C14F21" w:rsidRDefault="00A574B3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z w:val="22"/>
          <w:szCs w:val="22"/>
        </w:rPr>
        <w:t>Ms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T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a J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ns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, M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ag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 xml:space="preserve">r </w:t>
      </w:r>
      <w:r w:rsidRPr="00C14F21">
        <w:rPr>
          <w:rFonts w:asciiTheme="minorHAnsi" w:eastAsia="Candara" w:hAnsiTheme="minorHAnsi" w:cstheme="minorHAnsi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h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Co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sme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14F21">
        <w:rPr>
          <w:rFonts w:asciiTheme="minorHAnsi" w:eastAsia="Candara" w:hAnsiTheme="minorHAnsi" w:cstheme="minorHAnsi"/>
          <w:sz w:val="22"/>
          <w:szCs w:val="22"/>
        </w:rPr>
        <w:t>,</w:t>
      </w:r>
      <w:r w:rsidRPr="00C14F21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14F21">
        <w:rPr>
          <w:rFonts w:asciiTheme="minorHAnsi" w:eastAsia="Candara" w:hAnsiTheme="minorHAnsi" w:cstheme="minorHAnsi"/>
          <w:sz w:val="22"/>
          <w:szCs w:val="22"/>
        </w:rPr>
        <w:t>C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 Ma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14F21">
        <w:rPr>
          <w:rFonts w:asciiTheme="minorHAnsi" w:eastAsia="Candara" w:hAnsiTheme="minorHAnsi" w:cstheme="minorHAnsi"/>
          <w:sz w:val="22"/>
          <w:szCs w:val="22"/>
        </w:rPr>
        <w:t>,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Ch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ds</w:t>
      </w:r>
      <w:r w:rsidRPr="00C14F21">
        <w:rPr>
          <w:rFonts w:asciiTheme="minorHAnsi" w:eastAsia="Candara" w:hAnsiTheme="minorHAnsi" w:cstheme="minorHAnsi"/>
          <w:sz w:val="22"/>
          <w:szCs w:val="22"/>
        </w:rPr>
        <w:t>to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</w:p>
    <w:p w14:paraId="148BF573" w14:textId="77777777" w:rsidR="00065CED" w:rsidRPr="00C14F21" w:rsidRDefault="00A574B3">
      <w:pPr>
        <w:spacing w:before="1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sz w:val="22"/>
          <w:szCs w:val="22"/>
        </w:rPr>
        <w:t>03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9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14F21">
        <w:rPr>
          <w:rFonts w:asciiTheme="minorHAnsi" w:eastAsia="Candara" w:hAnsiTheme="minorHAnsi" w:cstheme="minorHAnsi"/>
          <w:sz w:val="22"/>
          <w:szCs w:val="22"/>
        </w:rPr>
        <w:t>6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6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6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14F21">
        <w:rPr>
          <w:rFonts w:asciiTheme="minorHAnsi" w:eastAsia="Candara" w:hAnsiTheme="minorHAnsi" w:cstheme="minorHAnsi"/>
          <w:sz w:val="22"/>
          <w:szCs w:val="22"/>
        </w:rPr>
        <w:t>7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hyperlink r:id="rId10">
        <w:r w:rsidRPr="00C14F21">
          <w:rPr>
            <w:rFonts w:asciiTheme="minorHAnsi" w:eastAsia="Candara" w:hAnsiTheme="minorHAnsi" w:cstheme="minorHAnsi"/>
            <w:spacing w:val="2"/>
            <w:sz w:val="22"/>
            <w:szCs w:val="22"/>
          </w:rPr>
          <w:t>t</w:t>
        </w:r>
        <w:r w:rsidRPr="00C14F21">
          <w:rPr>
            <w:rFonts w:asciiTheme="minorHAnsi" w:eastAsia="Candara" w:hAnsiTheme="minorHAnsi" w:cstheme="minorHAnsi"/>
            <w:spacing w:val="-1"/>
            <w:sz w:val="22"/>
            <w:szCs w:val="22"/>
          </w:rPr>
          <w:t>i</w:t>
        </w:r>
        <w:r w:rsidRPr="00C14F21">
          <w:rPr>
            <w:rFonts w:asciiTheme="minorHAnsi" w:eastAsia="Candara" w:hAnsiTheme="minorHAnsi" w:cstheme="minorHAnsi"/>
            <w:spacing w:val="1"/>
            <w:sz w:val="22"/>
            <w:szCs w:val="22"/>
          </w:rPr>
          <w:t>n</w:t>
        </w:r>
        <w:r w:rsidRPr="00C14F21">
          <w:rPr>
            <w:rFonts w:asciiTheme="minorHAnsi" w:eastAsia="Candara" w:hAnsiTheme="minorHAnsi" w:cstheme="minorHAnsi"/>
            <w:sz w:val="22"/>
            <w:szCs w:val="22"/>
          </w:rPr>
          <w:t>aj</w:t>
        </w:r>
        <w:r w:rsidRPr="00C14F21">
          <w:rPr>
            <w:rFonts w:asciiTheme="minorHAnsi" w:eastAsia="Candara" w:hAnsiTheme="minorHAnsi" w:cstheme="minorHAnsi"/>
            <w:spacing w:val="-2"/>
            <w:sz w:val="22"/>
            <w:szCs w:val="22"/>
          </w:rPr>
          <w:t>e</w:t>
        </w:r>
        <w:r w:rsidRPr="00C14F21">
          <w:rPr>
            <w:rFonts w:asciiTheme="minorHAnsi" w:eastAsia="Candara" w:hAnsiTheme="minorHAnsi" w:cstheme="minorHAnsi"/>
            <w:spacing w:val="1"/>
            <w:sz w:val="22"/>
            <w:szCs w:val="22"/>
          </w:rPr>
          <w:t>n</w:t>
        </w:r>
        <w:r w:rsidRPr="00C14F21">
          <w:rPr>
            <w:rFonts w:asciiTheme="minorHAnsi" w:eastAsia="Candara" w:hAnsiTheme="minorHAnsi" w:cstheme="minorHAnsi"/>
            <w:spacing w:val="-1"/>
            <w:sz w:val="22"/>
            <w:szCs w:val="22"/>
          </w:rPr>
          <w:t>se</w:t>
        </w:r>
        <w:r w:rsidRPr="00C14F21">
          <w:rPr>
            <w:rFonts w:asciiTheme="minorHAnsi" w:eastAsia="Candara" w:hAnsiTheme="minorHAnsi" w:cstheme="minorHAnsi"/>
            <w:spacing w:val="2"/>
            <w:sz w:val="22"/>
            <w:szCs w:val="22"/>
          </w:rPr>
          <w:t>n</w:t>
        </w:r>
        <w:r w:rsidRPr="00C14F21">
          <w:rPr>
            <w:rFonts w:asciiTheme="minorHAnsi" w:eastAsia="Candara" w:hAnsiTheme="minorHAnsi" w:cstheme="minorHAnsi"/>
            <w:spacing w:val="1"/>
            <w:sz w:val="22"/>
            <w:szCs w:val="22"/>
          </w:rPr>
          <w:t>@</w:t>
        </w:r>
        <w:r w:rsidRPr="00C14F21">
          <w:rPr>
            <w:rFonts w:asciiTheme="minorHAnsi" w:eastAsia="Candara" w:hAnsiTheme="minorHAnsi" w:cstheme="minorHAnsi"/>
            <w:sz w:val="22"/>
            <w:szCs w:val="22"/>
          </w:rPr>
          <w:t>l</w:t>
        </w:r>
        <w:r w:rsidRPr="00C14F21">
          <w:rPr>
            <w:rFonts w:asciiTheme="minorHAnsi" w:eastAsia="Candara" w:hAnsiTheme="minorHAnsi" w:cstheme="minorHAnsi"/>
            <w:spacing w:val="-1"/>
            <w:sz w:val="22"/>
            <w:szCs w:val="22"/>
          </w:rPr>
          <w:t>us</w:t>
        </w:r>
        <w:r w:rsidRPr="00C14F21">
          <w:rPr>
            <w:rFonts w:asciiTheme="minorHAnsi" w:eastAsia="Candara" w:hAnsiTheme="minorHAnsi" w:cstheme="minorHAnsi"/>
            <w:spacing w:val="1"/>
            <w:sz w:val="22"/>
            <w:szCs w:val="22"/>
          </w:rPr>
          <w:t>h</w:t>
        </w:r>
        <w:r w:rsidRPr="00C14F21">
          <w:rPr>
            <w:rFonts w:asciiTheme="minorHAnsi" w:eastAsia="Candara" w:hAnsiTheme="minorHAnsi" w:cstheme="minorHAnsi"/>
            <w:spacing w:val="3"/>
            <w:sz w:val="22"/>
            <w:szCs w:val="22"/>
          </w:rPr>
          <w:t>.</w:t>
        </w:r>
        <w:r w:rsidRPr="00C14F21">
          <w:rPr>
            <w:rFonts w:asciiTheme="minorHAnsi" w:eastAsia="Candara" w:hAnsiTheme="minorHAnsi" w:cstheme="minorHAnsi"/>
            <w:sz w:val="22"/>
            <w:szCs w:val="22"/>
          </w:rPr>
          <w:t>com.au</w:t>
        </w:r>
      </w:hyperlink>
    </w:p>
    <w:p w14:paraId="58540981" w14:textId="77777777" w:rsidR="00065CED" w:rsidRPr="00C14F21" w:rsidRDefault="00065CED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2AFD73B4" w14:textId="77777777" w:rsidR="00065CED" w:rsidRPr="00C14F21" w:rsidRDefault="00A574B3">
      <w:pPr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r B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Y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>ar</w:t>
      </w:r>
      <w:r w:rsidRPr="00C14F21">
        <w:rPr>
          <w:rFonts w:asciiTheme="minorHAnsi" w:eastAsia="Candara" w:hAnsiTheme="minorHAnsi" w:cstheme="minorHAnsi"/>
          <w:b/>
          <w:spacing w:val="-1"/>
          <w:sz w:val="22"/>
          <w:szCs w:val="22"/>
        </w:rPr>
        <w:t>dl</w:t>
      </w:r>
      <w:r w:rsidRPr="00C14F21">
        <w:rPr>
          <w:rFonts w:asciiTheme="minorHAnsi" w:eastAsia="Candara" w:hAnsiTheme="minorHAnsi" w:cstheme="minorHAnsi"/>
          <w:b/>
          <w:sz w:val="22"/>
          <w:szCs w:val="22"/>
        </w:rPr>
        <w:t xml:space="preserve">y </w:t>
      </w:r>
      <w:r w:rsidRPr="00C14F21">
        <w:rPr>
          <w:rFonts w:asciiTheme="minorHAnsi" w:eastAsia="Candara" w:hAnsiTheme="minorHAnsi" w:cstheme="minorHAnsi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ctu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14F21">
        <w:rPr>
          <w:rFonts w:asciiTheme="minorHAnsi" w:eastAsia="Candara" w:hAnsiTheme="minorHAnsi" w:cstheme="minorHAnsi"/>
          <w:sz w:val="22"/>
          <w:szCs w:val="22"/>
        </w:rPr>
        <w:t>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me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t of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Ma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rk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14F21">
        <w:rPr>
          <w:rFonts w:asciiTheme="minorHAnsi" w:eastAsia="Candara" w:hAnsiTheme="minorHAnsi" w:cstheme="minorHAnsi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14F21">
        <w:rPr>
          <w:rFonts w:asciiTheme="minorHAnsi" w:eastAsia="Candara" w:hAnsiTheme="minorHAnsi" w:cstheme="minorHAnsi"/>
          <w:sz w:val="22"/>
          <w:szCs w:val="22"/>
        </w:rPr>
        <w:t>tor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on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cou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14F21">
        <w:rPr>
          <w:rFonts w:asciiTheme="minorHAnsi" w:eastAsia="Candara" w:hAnsiTheme="minorHAnsi" w:cstheme="minorHAnsi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14F21">
        <w:rPr>
          <w:rFonts w:asciiTheme="minorHAnsi" w:eastAsia="Candara" w:hAnsiTheme="minorHAnsi" w:cstheme="minorHAnsi"/>
          <w:sz w:val="22"/>
          <w:szCs w:val="22"/>
        </w:rPr>
        <w:t>, Mo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z w:val="22"/>
          <w:szCs w:val="22"/>
        </w:rPr>
        <w:t>ash U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v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si</w:t>
      </w:r>
      <w:r w:rsidRPr="00C14F21">
        <w:rPr>
          <w:rFonts w:asciiTheme="minorHAnsi" w:eastAsia="Candara" w:hAnsiTheme="minorHAnsi" w:cstheme="minorHAnsi"/>
          <w:spacing w:val="2"/>
          <w:sz w:val="22"/>
          <w:szCs w:val="22"/>
        </w:rPr>
        <w:t>t</w:t>
      </w:r>
      <w:r w:rsidRPr="00C14F21">
        <w:rPr>
          <w:rFonts w:asciiTheme="minorHAnsi" w:eastAsia="Candara" w:hAnsiTheme="minorHAnsi" w:cstheme="minorHAnsi"/>
          <w:sz w:val="22"/>
          <w:szCs w:val="22"/>
        </w:rPr>
        <w:t>y,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z w:val="22"/>
          <w:szCs w:val="22"/>
        </w:rPr>
        <w:t>Cau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lf</w:t>
      </w:r>
      <w:r w:rsidRPr="00C14F21">
        <w:rPr>
          <w:rFonts w:asciiTheme="minorHAnsi" w:eastAsia="Candara" w:hAnsiTheme="minorHAnsi" w:cstheme="minorHAnsi"/>
          <w:spacing w:val="1"/>
          <w:sz w:val="22"/>
          <w:szCs w:val="22"/>
        </w:rPr>
        <w:t>i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14F21">
        <w:rPr>
          <w:rFonts w:asciiTheme="minorHAnsi" w:eastAsia="Candara" w:hAnsiTheme="minorHAnsi" w:cstheme="minorHAnsi"/>
          <w:sz w:val="22"/>
          <w:szCs w:val="22"/>
        </w:rPr>
        <w:t>,</w:t>
      </w:r>
    </w:p>
    <w:p w14:paraId="584C9210" w14:textId="77777777" w:rsidR="00065CED" w:rsidRPr="00C14F21" w:rsidRDefault="00A574B3">
      <w:pPr>
        <w:spacing w:line="200" w:lineRule="exact"/>
        <w:ind w:left="1180"/>
        <w:rPr>
          <w:rFonts w:asciiTheme="minorHAnsi" w:eastAsia="Candara" w:hAnsiTheme="minorHAnsi" w:cstheme="minorHAnsi"/>
          <w:sz w:val="22"/>
          <w:szCs w:val="22"/>
        </w:rPr>
      </w:pP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>03</w:t>
      </w:r>
      <w:r w:rsidRPr="00C14F21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>9</w:t>
      </w:r>
      <w:r w:rsidRPr="00C14F21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8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>00</w:t>
      </w:r>
      <w:r w:rsidRPr="00C14F21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C14F21">
        <w:rPr>
          <w:rFonts w:asciiTheme="minorHAnsi" w:eastAsia="Candara" w:hAnsiTheme="minorHAnsi" w:cstheme="minorHAnsi"/>
          <w:spacing w:val="2"/>
          <w:position w:val="1"/>
          <w:sz w:val="22"/>
          <w:szCs w:val="22"/>
        </w:rPr>
        <w:t>1</w:t>
      </w:r>
      <w:r w:rsidRPr="00C14F21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3</w:t>
      </w:r>
      <w:r w:rsidRPr="00C14F21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3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4, </w:t>
      </w:r>
      <w:r w:rsidRPr="00C14F21">
        <w:rPr>
          <w:rFonts w:asciiTheme="minorHAnsi" w:eastAsia="Candara" w:hAnsiTheme="minorHAnsi" w:cstheme="minorHAnsi"/>
          <w:spacing w:val="2"/>
          <w:position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m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>ai</w:t>
      </w:r>
      <w:r w:rsidRPr="00C14F21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l</w:t>
      </w:r>
      <w:r w:rsidRPr="00C14F21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:  </w:t>
      </w:r>
      <w:r w:rsidRPr="00C14F21">
        <w:rPr>
          <w:rFonts w:asciiTheme="minorHAnsi" w:eastAsia="Candara" w:hAnsiTheme="minorHAnsi" w:cstheme="minorHAnsi"/>
          <w:spacing w:val="3"/>
          <w:position w:val="1"/>
          <w:sz w:val="22"/>
          <w:szCs w:val="22"/>
        </w:rPr>
        <w:t>b</w:t>
      </w:r>
      <w:r w:rsidRPr="00C14F21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C14F21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hyperlink r:id="rId11">
        <w:r w:rsidRPr="00C14F21">
          <w:rPr>
            <w:rFonts w:asciiTheme="minorHAnsi" w:eastAsia="Candara" w:hAnsiTheme="minorHAnsi" w:cstheme="minorHAnsi"/>
            <w:position w:val="1"/>
            <w:sz w:val="22"/>
            <w:szCs w:val="22"/>
          </w:rPr>
          <w:t>.y</w:t>
        </w:r>
        <w:r w:rsidRPr="00C14F21">
          <w:rPr>
            <w:rFonts w:asciiTheme="minorHAnsi" w:eastAsia="Candara" w:hAnsiTheme="minorHAnsi" w:cstheme="minorHAnsi"/>
            <w:spacing w:val="1"/>
            <w:position w:val="1"/>
            <w:sz w:val="22"/>
            <w:szCs w:val="22"/>
          </w:rPr>
          <w:t>ar</w:t>
        </w:r>
        <w:r w:rsidRPr="00C14F21">
          <w:rPr>
            <w:rFonts w:asciiTheme="minorHAnsi" w:eastAsia="Candara" w:hAnsiTheme="minorHAnsi" w:cstheme="minorHAnsi"/>
            <w:spacing w:val="-1"/>
            <w:position w:val="1"/>
            <w:sz w:val="22"/>
            <w:szCs w:val="22"/>
          </w:rPr>
          <w:t>d</w:t>
        </w:r>
        <w:r w:rsidRPr="00C14F21">
          <w:rPr>
            <w:rFonts w:asciiTheme="minorHAnsi" w:eastAsia="Candara" w:hAnsiTheme="minorHAnsi" w:cstheme="minorHAnsi"/>
            <w:position w:val="1"/>
            <w:sz w:val="22"/>
            <w:szCs w:val="22"/>
          </w:rPr>
          <w:t>l</w:t>
        </w:r>
        <w:r w:rsidRPr="00C14F21">
          <w:rPr>
            <w:rFonts w:asciiTheme="minorHAnsi" w:eastAsia="Candara" w:hAnsiTheme="minorHAnsi" w:cstheme="minorHAnsi"/>
            <w:spacing w:val="1"/>
            <w:position w:val="1"/>
            <w:sz w:val="22"/>
            <w:szCs w:val="22"/>
          </w:rPr>
          <w:t>y@</w:t>
        </w:r>
        <w:r w:rsidRPr="00C14F21">
          <w:rPr>
            <w:rFonts w:asciiTheme="minorHAnsi" w:eastAsia="Candara" w:hAnsiTheme="minorHAnsi" w:cstheme="minorHAnsi"/>
            <w:spacing w:val="-1"/>
            <w:position w:val="1"/>
            <w:sz w:val="22"/>
            <w:szCs w:val="22"/>
          </w:rPr>
          <w:t>m</w:t>
        </w:r>
        <w:r w:rsidRPr="00C14F21">
          <w:rPr>
            <w:rFonts w:asciiTheme="minorHAnsi" w:eastAsia="Candara" w:hAnsiTheme="minorHAnsi" w:cstheme="minorHAnsi"/>
            <w:position w:val="1"/>
            <w:sz w:val="22"/>
            <w:szCs w:val="22"/>
          </w:rPr>
          <w:t>o</w:t>
        </w:r>
        <w:r w:rsidRPr="00C14F21">
          <w:rPr>
            <w:rFonts w:asciiTheme="minorHAnsi" w:eastAsia="Candara" w:hAnsiTheme="minorHAnsi" w:cstheme="minorHAnsi"/>
            <w:spacing w:val="1"/>
            <w:position w:val="1"/>
            <w:sz w:val="22"/>
            <w:szCs w:val="22"/>
          </w:rPr>
          <w:t>n</w:t>
        </w:r>
        <w:r w:rsidRPr="00C14F21">
          <w:rPr>
            <w:rFonts w:asciiTheme="minorHAnsi" w:eastAsia="Candara" w:hAnsiTheme="minorHAnsi" w:cstheme="minorHAnsi"/>
            <w:position w:val="1"/>
            <w:sz w:val="22"/>
            <w:szCs w:val="22"/>
          </w:rPr>
          <w:t>as</w:t>
        </w:r>
        <w:r w:rsidRPr="00C14F21">
          <w:rPr>
            <w:rFonts w:asciiTheme="minorHAnsi" w:eastAsia="Candara" w:hAnsiTheme="minorHAnsi" w:cstheme="minorHAnsi"/>
            <w:spacing w:val="1"/>
            <w:position w:val="1"/>
            <w:sz w:val="22"/>
            <w:szCs w:val="22"/>
          </w:rPr>
          <w:t>h</w:t>
        </w:r>
        <w:r w:rsidRPr="00C14F21">
          <w:rPr>
            <w:rFonts w:asciiTheme="minorHAnsi" w:eastAsia="Candara" w:hAnsiTheme="minorHAnsi" w:cstheme="minorHAnsi"/>
            <w:position w:val="1"/>
            <w:sz w:val="22"/>
            <w:szCs w:val="22"/>
          </w:rPr>
          <w:t>.</w:t>
        </w:r>
        <w:r w:rsidRPr="00C14F21">
          <w:rPr>
            <w:rFonts w:asciiTheme="minorHAnsi" w:eastAsia="Candara" w:hAnsiTheme="minorHAnsi" w:cstheme="minorHAnsi"/>
            <w:spacing w:val="-1"/>
            <w:position w:val="1"/>
            <w:sz w:val="22"/>
            <w:szCs w:val="22"/>
          </w:rPr>
          <w:t>ed</w:t>
        </w:r>
        <w:r w:rsidRPr="00C14F21">
          <w:rPr>
            <w:rFonts w:asciiTheme="minorHAnsi" w:eastAsia="Candara" w:hAnsiTheme="minorHAnsi" w:cstheme="minorHAnsi"/>
            <w:position w:val="1"/>
            <w:sz w:val="22"/>
            <w:szCs w:val="22"/>
          </w:rPr>
          <w:t>u.au</w:t>
        </w:r>
      </w:hyperlink>
    </w:p>
    <w:sectPr w:rsidR="00065CED" w:rsidRPr="00C14F21">
      <w:pgSz w:w="11920" w:h="16840"/>
      <w:pgMar w:top="1200" w:right="260" w:bottom="280" w:left="260" w:header="427" w:footer="12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DA98D" w14:textId="77777777" w:rsidR="00A574B3" w:rsidRDefault="00A574B3">
      <w:r>
        <w:separator/>
      </w:r>
    </w:p>
  </w:endnote>
  <w:endnote w:type="continuationSeparator" w:id="0">
    <w:p w14:paraId="54AC9800" w14:textId="77777777" w:rsidR="00A574B3" w:rsidRDefault="00A57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BEB47" w14:textId="77777777" w:rsidR="00065CED" w:rsidRDefault="00A574B3">
    <w:pPr>
      <w:spacing w:line="200" w:lineRule="exact"/>
    </w:pPr>
    <w:r>
      <w:pict w14:anchorId="0B4278C7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55.55pt;margin-top:769.05pt;width:120.65pt;height:42.35pt;z-index:-251659776;mso-position-horizontal-relative:page;mso-position-vertical-relative:page" filled="f" stroked="f">
          <v:textbox inset="0,0,0,0">
            <w:txbxContent>
              <w:p w14:paraId="15CCF130" w14:textId="77777777" w:rsidR="00065CED" w:rsidRDefault="00A574B3">
                <w:pPr>
                  <w:spacing w:before="1" w:line="200" w:lineRule="exact"/>
                  <w:ind w:left="135" w:right="-11" w:firstLine="505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nas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h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2"/>
                    <w:sz w:val="18"/>
                    <w:szCs w:val="18"/>
                  </w:rPr>
                  <w:t>u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 xml:space="preserve">rs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1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fo@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du</w:t>
                  </w:r>
                </w:hyperlink>
              </w:p>
              <w:p w14:paraId="724D828B" w14:textId="77777777" w:rsidR="00065CED" w:rsidRDefault="00A574B3">
                <w:pPr>
                  <w:spacing w:line="200" w:lineRule="exact"/>
                  <w:ind w:left="1036" w:right="-26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229612F9" w14:textId="77777777" w:rsidR="00065CED" w:rsidRDefault="00A574B3">
                <w:pPr>
                  <w:spacing w:before="7"/>
                  <w:ind w:left="20" w:right="-24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  <w:r>
      <w:pict w14:anchorId="102026EA">
        <v:shape id="_x0000_s2051" type="#_x0000_t202" style="position:absolute;margin-left:176.25pt;margin-top:817.75pt;width:48.6pt;height:13.05pt;z-index:-251658752;mso-position-horizontal-relative:page;mso-position-vertical-relative:page" filled="f" stroked="f">
          <v:textbox inset="0,0,0,0">
            <w:txbxContent>
              <w:p w14:paraId="4ABAD22F" w14:textId="77777777" w:rsidR="00065CED" w:rsidRDefault="00A574B3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i/>
                    <w:position w:val="1"/>
                    <w:sz w:val="22"/>
                    <w:szCs w:val="22"/>
                  </w:rPr>
                  <w:t>Gwen Gao</w:t>
                </w:r>
              </w:p>
            </w:txbxContent>
          </v:textbox>
          <w10:wrap anchorx="page" anchory="page"/>
        </v:shape>
      </w:pict>
    </w:r>
    <w:r>
      <w:pict w14:anchorId="3C819076">
        <v:shape id="_x0000_s2050" type="#_x0000_t202" style="position:absolute;margin-left:309.75pt;margin-top:817.75pt;width:62.75pt;height:13.05pt;z-index:-251657728;mso-position-horizontal-relative:page;mso-position-vertical-relative:page" filled="f" stroked="f">
          <v:textbox inset="0,0,0,0">
            <w:txbxContent>
              <w:p w14:paraId="2E76079C" w14:textId="77777777" w:rsidR="00065CED" w:rsidRDefault="00A574B3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  <w:sz w:val="22"/>
                    <w:szCs w:val="22"/>
                  </w:rPr>
                  <w:t>0</w:t>
                </w:r>
                <w:r>
                  <w:rPr>
                    <w:rFonts w:ascii="Calibri" w:eastAsia="Calibri" w:hAnsi="Calibri" w:cs="Calibri"/>
                    <w:i/>
                    <w:spacing w:val="-2"/>
                    <w:position w:val="1"/>
                    <w:sz w:val="22"/>
                    <w:szCs w:val="22"/>
                  </w:rPr>
                  <w:t>40</w:t>
                </w:r>
                <w:r>
                  <w:rPr>
                    <w:rFonts w:ascii="Calibri" w:eastAsia="Calibri" w:hAnsi="Calibri" w:cs="Calibri"/>
                    <w:i/>
                    <w:position w:val="1"/>
                    <w:sz w:val="22"/>
                    <w:szCs w:val="22"/>
                  </w:rPr>
                  <w:t>5</w:t>
                </w: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i/>
                    <w:spacing w:val="-1"/>
                    <w:position w:val="1"/>
                    <w:sz w:val="22"/>
                    <w:szCs w:val="22"/>
                  </w:rPr>
                  <w:t>6</w:t>
                </w: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  <w:sz w:val="22"/>
                    <w:szCs w:val="22"/>
                  </w:rPr>
                  <w:t>2</w:t>
                </w:r>
                <w:r>
                  <w:rPr>
                    <w:rFonts w:ascii="Calibri" w:eastAsia="Calibri" w:hAnsi="Calibri" w:cs="Calibri"/>
                    <w:i/>
                    <w:position w:val="1"/>
                    <w:sz w:val="22"/>
                    <w:szCs w:val="22"/>
                  </w:rPr>
                  <w:t>9</w:t>
                </w:r>
                <w:r>
                  <w:rPr>
                    <w:rFonts w:ascii="Calibri" w:eastAsia="Calibri" w:hAnsi="Calibri" w:cs="Calibri"/>
                    <w:i/>
                    <w:spacing w:val="-1"/>
                    <w:position w:val="1"/>
                    <w:sz w:val="22"/>
                    <w:szCs w:val="22"/>
                  </w:rPr>
                  <w:t xml:space="preserve"> 3</w:t>
                </w: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  <w:sz w:val="22"/>
                    <w:szCs w:val="22"/>
                  </w:rPr>
                  <w:t>1</w:t>
                </w:r>
                <w:r>
                  <w:rPr>
                    <w:rFonts w:ascii="Calibri" w:eastAsia="Calibri" w:hAnsi="Calibri" w:cs="Calibri"/>
                    <w:i/>
                    <w:position w:val="1"/>
                    <w:sz w:val="22"/>
                    <w:szCs w:val="22"/>
                  </w:rPr>
                  <w:t>2</w:t>
                </w:r>
              </w:p>
            </w:txbxContent>
          </v:textbox>
          <w10:wrap anchorx="page" anchory="page"/>
        </v:shape>
      </w:pict>
    </w:r>
    <w:r>
      <w:pict w14:anchorId="518FD436">
        <v:shape id="_x0000_s2049" type="#_x0000_t202" style="position:absolute;margin-left:386.8pt;margin-top:817.75pt;width:33.45pt;height:13.05pt;z-index:-251656704;mso-position-horizontal-relative:page;mso-position-vertical-relative:page" filled="f" stroked="f">
          <v:textbox inset="0,0,0,0">
            <w:txbxContent>
              <w:p w14:paraId="2DA810AE" w14:textId="77777777" w:rsidR="00065CED" w:rsidRDefault="00A574B3">
                <w:pPr>
                  <w:spacing w:line="240" w:lineRule="exact"/>
                  <w:ind w:left="2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Calibri" w:eastAsia="Calibri" w:hAnsi="Calibri" w:cs="Calibri"/>
                    <w:i/>
                    <w:spacing w:val="-1"/>
                    <w:position w:val="1"/>
                    <w:sz w:val="22"/>
                    <w:szCs w:val="22"/>
                  </w:rPr>
                  <w:t>ag</w:t>
                </w:r>
                <w:r>
                  <w:rPr>
                    <w:rFonts w:ascii="Calibri" w:eastAsia="Calibri" w:hAnsi="Calibri" w:cs="Calibri"/>
                    <w:i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i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309EE" w14:textId="77777777" w:rsidR="00A574B3" w:rsidRDefault="00A574B3">
      <w:r>
        <w:separator/>
      </w:r>
    </w:p>
  </w:footnote>
  <w:footnote w:type="continuationSeparator" w:id="0">
    <w:p w14:paraId="39487A83" w14:textId="77777777" w:rsidR="00A574B3" w:rsidRDefault="00A57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A63AE" w14:textId="77777777" w:rsidR="00065CED" w:rsidRDefault="00A574B3">
    <w:pPr>
      <w:spacing w:line="200" w:lineRule="exact"/>
    </w:pPr>
    <w:r>
      <w:pict w14:anchorId="7242E46F">
        <v:group id="_x0000_s2053" style="position:absolute;margin-left:18.2pt;margin-top:21.35pt;width:558.85pt;height:38.9pt;z-index:-251660800;mso-position-horizontal-relative:page;mso-position-vertical-relative:page" coordorigin="364,427" coordsize="11177,778">
          <v:shape id="_x0000_s2057" style="position:absolute;left:374;top:918;width:11157;height:36" coordorigin="374,918" coordsize="11157,36" path="m374,954r11157,l11531,918,374,918r,36xe" fillcolor="gray" stroked="f">
            <v:path arrowok="t"/>
          </v:shape>
          <v:shape id="_x0000_s2056" style="position:absolute;left:374;top:437;width:11157;height:481" coordorigin="374,437" coordsize="11157,481" path="m374,918r11157,l11531,437,374,437r,481xe" fillcolor="#004e85" stroked="f">
            <v:path arrowok="t"/>
          </v:shape>
          <v:shape id="_x0000_s2055" style="position:absolute;left:1051;top:714;width:490;height:481" coordorigin="1051,714" coordsize="490,481" path="m1296,714l1051,955r245,240l1541,955,1296,714xe" fillcolor="gray" stroked="f">
            <v:path arrowok="t"/>
          </v:shape>
          <v:shape id="_x0000_s2054" style="position:absolute;left:1051;top:678;width:490;height:481" coordorigin="1051,678" coordsize="490,481" path="m1296,678l1051,918r245,241l1541,918,1296,678xe" fillcolor="#004e85" strok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6E0B31"/>
    <w:multiLevelType w:val="multilevel"/>
    <w:tmpl w:val="FDF08A8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CED"/>
    <w:rsid w:val="00065CED"/>
    <w:rsid w:val="00A574B3"/>
    <w:rsid w:val="00C1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2BFE6A7B"/>
  <w15:docId w15:val="{0C7AF22A-3DDF-4B9F-8A4F-6469D0712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rdly@monash.edu.a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tinajensen@lush.com.a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664</Words>
  <Characters>3787</Characters>
  <Application>Microsoft Office Word</Application>
  <DocSecurity>0</DocSecurity>
  <Lines>31</Lines>
  <Paragraphs>8</Paragraphs>
  <ScaleCrop>false</ScaleCrop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2021-06-04T13:54:00Z</dcterms:created>
  <dcterms:modified xsi:type="dcterms:W3CDTF">2021-06-04T14:00:00Z</dcterms:modified>
</cp:coreProperties>
</file>